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2B8DD" w14:textId="77777777" w:rsidR="00F96353" w:rsidRDefault="00F96353" w:rsidP="00F96353">
      <w:pPr>
        <w:spacing w:after="120" w:line="240" w:lineRule="auto"/>
        <w:jc w:val="center"/>
        <w:rPr>
          <w:rFonts w:ascii="Verdana" w:hAnsi="Verdana"/>
          <w:b/>
          <w:bCs/>
          <w:sz w:val="18"/>
          <w:szCs w:val="18"/>
        </w:rPr>
      </w:pPr>
    </w:p>
    <w:p w14:paraId="21C922D7" w14:textId="77777777" w:rsidR="00F96353" w:rsidRDefault="00F96353" w:rsidP="00F96353">
      <w:pPr>
        <w:spacing w:after="120" w:line="240" w:lineRule="auto"/>
        <w:jc w:val="center"/>
        <w:rPr>
          <w:rFonts w:ascii="Verdana" w:hAnsi="Verdana"/>
          <w:b/>
          <w:bCs/>
          <w:sz w:val="18"/>
          <w:szCs w:val="18"/>
        </w:rPr>
      </w:pPr>
    </w:p>
    <w:p w14:paraId="6E9245FD" w14:textId="14A78482" w:rsidR="00F96353" w:rsidRPr="006B416B" w:rsidRDefault="00F96353" w:rsidP="00F96353">
      <w:pPr>
        <w:rPr>
          <w:rFonts w:ascii="Times New Roman" w:eastAsia="Times New Roman" w:hAnsi="Times New Roman" w:cs="Times New Roman"/>
          <w:sz w:val="24"/>
          <w:szCs w:val="24"/>
          <w:lang w:eastAsia="pl-PL"/>
        </w:rPr>
      </w:pPr>
      <w:r w:rsidRPr="00592D8A">
        <w:rPr>
          <w:rFonts w:ascii="Verdana" w:eastAsia="Times New Roman" w:hAnsi="Verdana" w:cs="Arial"/>
          <w:b/>
          <w:sz w:val="18"/>
          <w:szCs w:val="18"/>
          <w:lang w:eastAsia="pl-PL"/>
        </w:rPr>
        <w:t>UMOWA</w:t>
      </w:r>
      <w:r w:rsidRPr="00592D8A">
        <w:rPr>
          <w:rFonts w:ascii="Verdana" w:eastAsia="Times New Roman" w:hAnsi="Verdana" w:cs="Times New Roman"/>
          <w:b/>
          <w:sz w:val="18"/>
          <w:szCs w:val="18"/>
          <w:lang w:eastAsia="pl-PL"/>
        </w:rPr>
        <w:t xml:space="preserve"> nr</w:t>
      </w:r>
      <w:r>
        <w:rPr>
          <w:rFonts w:ascii="Verdana" w:eastAsia="Times New Roman" w:hAnsi="Verdana" w:cs="Times New Roman"/>
          <w:b/>
          <w:sz w:val="18"/>
          <w:szCs w:val="18"/>
          <w:lang w:eastAsia="pl-PL"/>
        </w:rPr>
        <w:t xml:space="preserve"> </w:t>
      </w:r>
      <w:r w:rsidR="00E67C33">
        <w:rPr>
          <w:rFonts w:ascii="Verdana" w:eastAsia="Times New Roman" w:hAnsi="Verdana" w:cs="Times New Roman"/>
          <w:b/>
          <w:bCs/>
          <w:sz w:val="18"/>
          <w:szCs w:val="18"/>
          <w:lang w:eastAsia="pl-PL"/>
        </w:rPr>
        <w:t xml:space="preserve">… </w:t>
      </w:r>
      <w:r w:rsidR="00010AA1">
        <w:rPr>
          <w:rFonts w:ascii="Verdana" w:eastAsia="Times New Roman" w:hAnsi="Verdana" w:cs="Times New Roman"/>
          <w:b/>
          <w:bCs/>
          <w:sz w:val="18"/>
          <w:szCs w:val="18"/>
          <w:lang w:eastAsia="pl-PL"/>
        </w:rPr>
        <w:t>………</w:t>
      </w:r>
      <w:r w:rsidRPr="00592D8A">
        <w:rPr>
          <w:rFonts w:ascii="Verdana" w:eastAsia="Times New Roman" w:hAnsi="Verdana" w:cs="Times New Roman"/>
          <w:b/>
          <w:bCs/>
          <w:sz w:val="18"/>
          <w:szCs w:val="18"/>
          <w:lang w:eastAsia="pl-PL"/>
        </w:rPr>
        <w:t xml:space="preserve">postępowania </w:t>
      </w:r>
      <w:r>
        <w:rPr>
          <w:rFonts w:ascii="Verdana" w:eastAsia="Times New Roman" w:hAnsi="Verdana" w:cs="Times New Roman"/>
          <w:b/>
          <w:bCs/>
          <w:sz w:val="18"/>
          <w:szCs w:val="18"/>
          <w:lang w:eastAsia="pl-PL"/>
        </w:rPr>
        <w:t>OZP</w:t>
      </w:r>
      <w:r w:rsidR="00010AA1">
        <w:rPr>
          <w:rFonts w:ascii="Verdana" w:eastAsia="Times New Roman" w:hAnsi="Verdana" w:cs="Times New Roman"/>
          <w:b/>
          <w:bCs/>
          <w:sz w:val="18"/>
          <w:szCs w:val="18"/>
          <w:lang w:eastAsia="pl-PL"/>
        </w:rPr>
        <w:t>26.7.2026/PZP</w:t>
      </w:r>
      <w:r w:rsidRPr="00592D8A">
        <w:rPr>
          <w:rFonts w:ascii="Verdana" w:hAnsi="Verdana"/>
          <w:b/>
          <w:bCs/>
          <w:sz w:val="18"/>
          <w:szCs w:val="18"/>
        </w:rPr>
        <w:t xml:space="preserve"> – cz.</w:t>
      </w:r>
      <w:r>
        <w:rPr>
          <w:rFonts w:ascii="Verdana" w:hAnsi="Verdana"/>
          <w:b/>
          <w:bCs/>
          <w:sz w:val="18"/>
          <w:szCs w:val="18"/>
        </w:rPr>
        <w:t>1</w:t>
      </w:r>
    </w:p>
    <w:p w14:paraId="7C93DBF0" w14:textId="12CD098B" w:rsidR="00F96353" w:rsidRPr="00592D8A" w:rsidRDefault="00F96353" w:rsidP="00F96353">
      <w:pPr>
        <w:spacing w:before="100" w:beforeAutospacing="1" w:after="100" w:afterAutospacing="1" w:line="240" w:lineRule="auto"/>
        <w:rPr>
          <w:rFonts w:ascii="Times New Roman" w:eastAsia="Times New Roman" w:hAnsi="Times New Roman" w:cs="Times New Roman"/>
          <w:b/>
          <w:bCs/>
          <w:sz w:val="18"/>
          <w:szCs w:val="18"/>
          <w:lang w:eastAsia="pl-PL"/>
        </w:rPr>
      </w:pPr>
      <w:r w:rsidRPr="00592D8A">
        <w:rPr>
          <w:rFonts w:ascii="Verdana" w:eastAsia="Times New Roman" w:hAnsi="Verdana" w:cs="Arial"/>
          <w:b/>
          <w:bCs/>
          <w:sz w:val="18"/>
          <w:szCs w:val="18"/>
          <w:lang w:eastAsia="pl-PL"/>
        </w:rPr>
        <w:t>zawarta w dniu ………………..</w:t>
      </w:r>
      <w:r w:rsidR="00E67C33">
        <w:rPr>
          <w:rFonts w:ascii="Verdana" w:eastAsia="Times New Roman" w:hAnsi="Verdana" w:cs="Arial"/>
          <w:b/>
          <w:bCs/>
          <w:sz w:val="18"/>
          <w:szCs w:val="18"/>
          <w:lang w:eastAsia="pl-PL"/>
        </w:rPr>
        <w:t xml:space="preserve"> </w:t>
      </w:r>
      <w:r w:rsidRPr="00592D8A">
        <w:rPr>
          <w:rFonts w:ascii="Verdana" w:eastAsia="Times New Roman" w:hAnsi="Verdana" w:cs="Arial"/>
          <w:b/>
          <w:bCs/>
          <w:sz w:val="18"/>
          <w:szCs w:val="18"/>
          <w:lang w:eastAsia="pl-PL"/>
        </w:rPr>
        <w:t>w Krakowie pomiędzy:</w:t>
      </w:r>
    </w:p>
    <w:p w14:paraId="4F698F15" w14:textId="4CD3572B" w:rsidR="00F96353" w:rsidRPr="00592D8A" w:rsidRDefault="00F96353" w:rsidP="004033D2">
      <w:pPr>
        <w:spacing w:after="0"/>
        <w:rPr>
          <w:rFonts w:ascii="Times New Roman" w:eastAsia="Times New Roman" w:hAnsi="Times New Roman" w:cs="Times New Roman"/>
          <w:sz w:val="18"/>
          <w:szCs w:val="18"/>
          <w:lang w:eastAsia="pl-PL"/>
        </w:rPr>
      </w:pPr>
      <w:r w:rsidRPr="00592D8A">
        <w:rPr>
          <w:rFonts w:ascii="Verdana" w:eastAsia="Times New Roman" w:hAnsi="Verdana" w:cs="Arial"/>
          <w:b/>
          <w:sz w:val="18"/>
          <w:szCs w:val="18"/>
          <w:lang w:eastAsia="pl-PL"/>
        </w:rPr>
        <w:t xml:space="preserve">Instytutem Książki </w:t>
      </w:r>
      <w:r w:rsidRPr="00592D8A">
        <w:rPr>
          <w:rFonts w:ascii="Verdana" w:eastAsia="Times New Roman" w:hAnsi="Verdana" w:cs="Arial"/>
          <w:bCs/>
          <w:sz w:val="18"/>
          <w:szCs w:val="18"/>
          <w:lang w:eastAsia="pl-PL"/>
        </w:rPr>
        <w:t>z siedzibą:</w:t>
      </w:r>
      <w:r w:rsidRPr="00592D8A">
        <w:rPr>
          <w:rFonts w:ascii="Verdana" w:eastAsia="Times New Roman" w:hAnsi="Verdana" w:cs="Arial"/>
          <w:b/>
          <w:sz w:val="18"/>
          <w:szCs w:val="18"/>
          <w:lang w:eastAsia="pl-PL"/>
        </w:rPr>
        <w:t xml:space="preserve"> 31-148 Kraków ul. Wróblewskiego 6, </w:t>
      </w:r>
      <w:r w:rsidRPr="00592D8A">
        <w:rPr>
          <w:rFonts w:ascii="Verdana" w:eastAsia="Times New Roman" w:hAnsi="Verdana" w:cs="Arial"/>
          <w:sz w:val="18"/>
          <w:szCs w:val="18"/>
          <w:lang w:eastAsia="pl-PL"/>
        </w:rPr>
        <w:t xml:space="preserve">wpisanym do rejestru instytucji kultury prowadzonego przez Ministra Kultury i Dziedzictwa Narodowego pod numerem RIK </w:t>
      </w:r>
      <w:r w:rsidRPr="00592D8A">
        <w:rPr>
          <w:rFonts w:ascii="Verdana" w:hAnsi="Verdana"/>
          <w:color w:val="242424"/>
          <w:sz w:val="18"/>
          <w:szCs w:val="18"/>
          <w:shd w:val="clear" w:color="auto" w:fill="FFFFFF"/>
        </w:rPr>
        <w:t>139/2024</w:t>
      </w:r>
      <w:r w:rsidRPr="00592D8A">
        <w:rPr>
          <w:rFonts w:ascii="Verdana" w:eastAsia="Times New Roman" w:hAnsi="Verdana" w:cs="Arial"/>
          <w:sz w:val="18"/>
          <w:szCs w:val="18"/>
          <w:lang w:eastAsia="pl-PL"/>
        </w:rPr>
        <w:t xml:space="preserve">, NIP: </w:t>
      </w:r>
      <w:r w:rsidRPr="00592D8A">
        <w:rPr>
          <w:rFonts w:ascii="Verdana" w:hAnsi="Verdana"/>
          <w:color w:val="242424"/>
          <w:sz w:val="18"/>
          <w:szCs w:val="18"/>
          <w:shd w:val="clear" w:color="auto" w:fill="FFFFFF"/>
        </w:rPr>
        <w:t>676-26-70-222</w:t>
      </w:r>
      <w:r w:rsidRPr="00592D8A">
        <w:rPr>
          <w:rFonts w:ascii="Verdana" w:eastAsia="Times New Roman" w:hAnsi="Verdana" w:cs="Arial"/>
          <w:sz w:val="18"/>
          <w:szCs w:val="18"/>
          <w:lang w:eastAsia="pl-PL"/>
        </w:rPr>
        <w:t xml:space="preserve">, REGON: </w:t>
      </w:r>
      <w:r w:rsidRPr="00592D8A">
        <w:rPr>
          <w:rFonts w:ascii="Verdana" w:hAnsi="Verdana"/>
          <w:color w:val="242424"/>
          <w:sz w:val="18"/>
          <w:szCs w:val="18"/>
          <w:shd w:val="clear" w:color="auto" w:fill="FFFFFF"/>
        </w:rPr>
        <w:t>528799030</w:t>
      </w:r>
      <w:r w:rsidRPr="00592D8A">
        <w:rPr>
          <w:rFonts w:ascii="Verdana" w:eastAsia="Times New Roman" w:hAnsi="Verdana" w:cs="Arial"/>
          <w:sz w:val="18"/>
          <w:szCs w:val="18"/>
          <w:lang w:eastAsia="pl-PL"/>
        </w:rPr>
        <w:t xml:space="preserve">, </w:t>
      </w:r>
      <w:r w:rsidR="00A62F4F" w:rsidRPr="00592D8A">
        <w:rPr>
          <w:rFonts w:ascii="Verdana" w:eastAsia="Times New Roman" w:hAnsi="Verdana" w:cs="Arial"/>
          <w:sz w:val="18"/>
          <w:szCs w:val="18"/>
          <w:lang w:eastAsia="pl-PL"/>
        </w:rPr>
        <w:t xml:space="preserve">zwanym dalej </w:t>
      </w:r>
      <w:r w:rsidR="00A62F4F" w:rsidRPr="00592D8A">
        <w:rPr>
          <w:rFonts w:ascii="Verdana" w:eastAsia="Times New Roman" w:hAnsi="Verdana" w:cs="Arial"/>
          <w:b/>
          <w:sz w:val="18"/>
          <w:szCs w:val="18"/>
          <w:lang w:eastAsia="pl-PL"/>
        </w:rPr>
        <w:t>Zamawiającym</w:t>
      </w:r>
      <w:r w:rsidR="00A62F4F">
        <w:rPr>
          <w:rFonts w:ascii="Verdana" w:eastAsia="Times New Roman" w:hAnsi="Verdana" w:cs="Arial"/>
          <w:b/>
          <w:sz w:val="18"/>
          <w:szCs w:val="18"/>
          <w:lang w:eastAsia="pl-PL"/>
        </w:rPr>
        <w:t xml:space="preserve">, </w:t>
      </w:r>
      <w:r w:rsidRPr="00592D8A">
        <w:rPr>
          <w:rFonts w:ascii="Verdana" w:eastAsia="Times New Roman" w:hAnsi="Verdana" w:cs="Arial"/>
          <w:sz w:val="18"/>
          <w:szCs w:val="18"/>
          <w:lang w:eastAsia="pl-PL"/>
        </w:rPr>
        <w:t>reprezentowanym przez:</w:t>
      </w:r>
    </w:p>
    <w:p w14:paraId="1FA2ED13" w14:textId="0C002D52" w:rsidR="00F96353" w:rsidRPr="00592D8A" w:rsidRDefault="00A62F4F" w:rsidP="00F96353">
      <w:pPr>
        <w:spacing w:after="0"/>
        <w:ind w:left="426" w:hanging="426"/>
        <w:rPr>
          <w:rFonts w:ascii="Times New Roman" w:eastAsia="Times New Roman" w:hAnsi="Times New Roman" w:cs="Times New Roman"/>
          <w:sz w:val="18"/>
          <w:szCs w:val="18"/>
          <w:lang w:eastAsia="pl-PL"/>
        </w:rPr>
      </w:pPr>
      <w:r>
        <w:rPr>
          <w:rFonts w:ascii="Verdana" w:eastAsia="Times New Roman" w:hAnsi="Verdana" w:cs="Arial"/>
          <w:b/>
          <w:bCs/>
          <w:sz w:val="18"/>
          <w:szCs w:val="18"/>
          <w:lang w:eastAsia="pl-PL"/>
        </w:rPr>
        <w:t>………..</w:t>
      </w:r>
      <w:r w:rsidR="00F96353" w:rsidRPr="00592D8A">
        <w:rPr>
          <w:rFonts w:ascii="Verdana" w:eastAsia="Times New Roman" w:hAnsi="Verdana" w:cs="Arial"/>
          <w:b/>
          <w:bCs/>
          <w:sz w:val="18"/>
          <w:szCs w:val="18"/>
          <w:lang w:eastAsia="pl-PL"/>
        </w:rPr>
        <w:t xml:space="preserve"> – </w:t>
      </w:r>
      <w:r>
        <w:rPr>
          <w:rFonts w:ascii="Verdana" w:eastAsia="Times New Roman" w:hAnsi="Verdana" w:cs="Arial"/>
          <w:b/>
          <w:bCs/>
          <w:sz w:val="18"/>
          <w:szCs w:val="18"/>
          <w:lang w:eastAsia="pl-PL"/>
        </w:rPr>
        <w:t>…………..</w:t>
      </w:r>
      <w:r w:rsidR="00F96353" w:rsidRPr="00592D8A">
        <w:rPr>
          <w:rFonts w:ascii="Verdana" w:eastAsia="Times New Roman" w:hAnsi="Verdana" w:cs="Arial"/>
          <w:sz w:val="18"/>
          <w:szCs w:val="18"/>
          <w:lang w:eastAsia="pl-PL"/>
        </w:rPr>
        <w:t>,</w:t>
      </w:r>
    </w:p>
    <w:p w14:paraId="1174477C" w14:textId="028ACF4A" w:rsidR="00F96353" w:rsidRPr="00F96353" w:rsidRDefault="00F96353" w:rsidP="00F96353">
      <w:pPr>
        <w:widowControl w:val="0"/>
        <w:autoSpaceDE w:val="0"/>
        <w:autoSpaceDN w:val="0"/>
        <w:adjustRightInd w:val="0"/>
        <w:spacing w:before="60" w:after="60"/>
        <w:rPr>
          <w:rFonts w:ascii="Verdana" w:eastAsia="Times New Roman" w:hAnsi="Verdana" w:cs="Arial"/>
          <w:b/>
          <w:bCs/>
          <w:color w:val="000000"/>
          <w:sz w:val="18"/>
          <w:szCs w:val="18"/>
          <w:lang w:eastAsia="pl-PL"/>
        </w:rPr>
      </w:pPr>
      <w:r w:rsidRPr="00F96353">
        <w:rPr>
          <w:rFonts w:ascii="Verdana" w:eastAsia="Times New Roman" w:hAnsi="Verdana" w:cs="Arial"/>
          <w:b/>
          <w:bCs/>
          <w:color w:val="000000"/>
          <w:sz w:val="18"/>
          <w:szCs w:val="18"/>
          <w:lang w:eastAsia="pl-PL"/>
        </w:rPr>
        <w:t>a</w:t>
      </w:r>
    </w:p>
    <w:p w14:paraId="37A4FA06" w14:textId="271109EC" w:rsidR="00F96353" w:rsidRPr="00F96353" w:rsidRDefault="00E67C33" w:rsidP="00F96353">
      <w:pPr>
        <w:shd w:val="clear" w:color="auto" w:fill="FFFFFF"/>
        <w:spacing w:after="0" w:line="240" w:lineRule="auto"/>
        <w:textAlignment w:val="baseline"/>
        <w:rPr>
          <w:rFonts w:ascii="Verdana" w:eastAsia="Times New Roman" w:hAnsi="Verdana" w:cs="Times New Roman"/>
          <w:color w:val="000000"/>
          <w:sz w:val="18"/>
          <w:szCs w:val="18"/>
          <w:lang w:eastAsia="pl-PL"/>
        </w:rPr>
      </w:pPr>
      <w:r>
        <w:rPr>
          <w:rFonts w:ascii="Verdana" w:eastAsia="Times New Roman" w:hAnsi="Verdana" w:cs="Times New Roman"/>
          <w:b/>
          <w:bCs/>
          <w:color w:val="000000"/>
          <w:sz w:val="18"/>
          <w:szCs w:val="18"/>
          <w:lang w:eastAsia="pl-PL"/>
        </w:rPr>
        <w:t>…</w:t>
      </w:r>
      <w:r w:rsidR="00F96353" w:rsidRPr="00F96353">
        <w:rPr>
          <w:rFonts w:ascii="Verdana" w:eastAsia="Times New Roman" w:hAnsi="Verdana" w:cs="Times New Roman"/>
          <w:b/>
          <w:bCs/>
          <w:color w:val="000000"/>
          <w:sz w:val="18"/>
          <w:szCs w:val="18"/>
          <w:lang w:eastAsia="pl-PL"/>
        </w:rPr>
        <w:t>,</w:t>
      </w:r>
      <w:r w:rsidR="00F96353" w:rsidRPr="00F96353">
        <w:rPr>
          <w:rFonts w:ascii="Verdana" w:eastAsia="Times New Roman" w:hAnsi="Verdana" w:cs="Times New Roman"/>
          <w:color w:val="000000"/>
          <w:sz w:val="18"/>
          <w:szCs w:val="18"/>
          <w:lang w:eastAsia="pl-PL"/>
        </w:rPr>
        <w:t> z siedzibą: </w:t>
      </w:r>
      <w:r>
        <w:rPr>
          <w:rFonts w:ascii="Verdana" w:eastAsia="Times New Roman" w:hAnsi="Verdana" w:cs="Times New Roman"/>
          <w:color w:val="000000"/>
          <w:sz w:val="18"/>
          <w:szCs w:val="18"/>
          <w:lang w:eastAsia="pl-PL"/>
        </w:rPr>
        <w:t xml:space="preserve">… </w:t>
      </w:r>
      <w:r w:rsidR="00F96353" w:rsidRPr="00F96353">
        <w:rPr>
          <w:rFonts w:ascii="Verdana" w:eastAsia="Times New Roman" w:hAnsi="Verdana" w:cs="Times New Roman"/>
          <w:color w:val="000000"/>
          <w:sz w:val="18"/>
          <w:szCs w:val="18"/>
          <w:lang w:eastAsia="pl-PL"/>
        </w:rPr>
        <w:t>, wpisaną do Rejestru Przedsiębiorców Krajowego Rejestru Sądowego pod numerem KRS:</w:t>
      </w:r>
      <w:r>
        <w:rPr>
          <w:rFonts w:ascii="Verdana" w:eastAsia="Times New Roman" w:hAnsi="Verdana" w:cs="Times New Roman"/>
          <w:color w:val="000000"/>
          <w:sz w:val="18"/>
          <w:szCs w:val="18"/>
          <w:lang w:eastAsia="pl-PL"/>
        </w:rPr>
        <w:t>…</w:t>
      </w:r>
      <w:r w:rsidR="00F96353" w:rsidRPr="00F96353">
        <w:rPr>
          <w:rFonts w:ascii="Verdana" w:eastAsia="Times New Roman" w:hAnsi="Verdana" w:cs="Times New Roman"/>
          <w:color w:val="000000"/>
          <w:sz w:val="18"/>
          <w:szCs w:val="18"/>
          <w:lang w:eastAsia="pl-PL"/>
        </w:rPr>
        <w:t>, posiadającą REGON:</w:t>
      </w:r>
      <w:r>
        <w:rPr>
          <w:rFonts w:ascii="Verdana" w:eastAsia="Times New Roman" w:hAnsi="Verdana" w:cs="Times New Roman"/>
          <w:color w:val="000000"/>
          <w:sz w:val="18"/>
          <w:szCs w:val="18"/>
          <w:lang w:eastAsia="pl-PL"/>
        </w:rPr>
        <w:t xml:space="preserve"> …</w:t>
      </w:r>
      <w:r w:rsidR="00F96353" w:rsidRPr="00F96353">
        <w:rPr>
          <w:rFonts w:ascii="Verdana" w:eastAsia="Times New Roman" w:hAnsi="Verdana" w:cs="Times New Roman"/>
          <w:color w:val="000000"/>
          <w:sz w:val="18"/>
          <w:szCs w:val="18"/>
          <w:lang w:eastAsia="pl-PL"/>
        </w:rPr>
        <w:t xml:space="preserve"> i NIP:</w:t>
      </w:r>
      <w:r>
        <w:rPr>
          <w:rFonts w:ascii="Verdana" w:eastAsia="Times New Roman" w:hAnsi="Verdana" w:cs="Times New Roman"/>
          <w:color w:val="000000"/>
          <w:sz w:val="18"/>
          <w:szCs w:val="18"/>
          <w:lang w:eastAsia="pl-PL"/>
        </w:rPr>
        <w:t xml:space="preserve"> … , </w:t>
      </w:r>
      <w:r w:rsidR="00F96353" w:rsidRPr="00F96353">
        <w:rPr>
          <w:rFonts w:ascii="Verdana" w:eastAsia="Times New Roman" w:hAnsi="Verdana" w:cs="Times New Roman"/>
          <w:color w:val="000000"/>
          <w:sz w:val="18"/>
          <w:szCs w:val="18"/>
          <w:lang w:eastAsia="pl-PL"/>
        </w:rPr>
        <w:t>reprezentowaną przez:</w:t>
      </w:r>
      <w:r>
        <w:rPr>
          <w:rFonts w:ascii="Verdana" w:eastAsia="Times New Roman" w:hAnsi="Verdana" w:cs="Times New Roman"/>
          <w:color w:val="000000"/>
          <w:sz w:val="18"/>
          <w:szCs w:val="18"/>
          <w:lang w:eastAsia="pl-PL"/>
        </w:rPr>
        <w:t xml:space="preserve"> …</w:t>
      </w:r>
      <w:r w:rsidR="00F96353" w:rsidRPr="00F96353">
        <w:rPr>
          <w:rFonts w:ascii="Verdana" w:eastAsia="Times New Roman" w:hAnsi="Verdana" w:cs="Times New Roman"/>
          <w:b/>
          <w:bCs/>
          <w:color w:val="000000"/>
          <w:sz w:val="18"/>
          <w:szCs w:val="18"/>
          <w:lang w:eastAsia="pl-PL"/>
        </w:rPr>
        <w:t xml:space="preserve"> </w:t>
      </w:r>
    </w:p>
    <w:p w14:paraId="6660AB4A" w14:textId="501E6DB8" w:rsidR="00F96353" w:rsidRDefault="00F96353" w:rsidP="00F96353">
      <w:pPr>
        <w:shd w:val="clear" w:color="auto" w:fill="FFFFFF"/>
        <w:spacing w:after="60" w:line="240" w:lineRule="auto"/>
        <w:textAlignment w:val="baseline"/>
        <w:rPr>
          <w:rFonts w:ascii="Verdana" w:eastAsia="Times New Roman" w:hAnsi="Verdana" w:cs="Times New Roman"/>
          <w:b/>
          <w:bCs/>
          <w:color w:val="000000"/>
          <w:sz w:val="18"/>
          <w:szCs w:val="18"/>
          <w:lang w:eastAsia="pl-PL"/>
        </w:rPr>
      </w:pPr>
      <w:r w:rsidRPr="00F96353">
        <w:rPr>
          <w:rFonts w:ascii="Verdana" w:eastAsia="Times New Roman" w:hAnsi="Verdana" w:cs="Times New Roman"/>
          <w:color w:val="000000"/>
          <w:sz w:val="18"/>
          <w:szCs w:val="18"/>
          <w:lang w:eastAsia="pl-PL"/>
        </w:rPr>
        <w:t>Zwanego dalej </w:t>
      </w:r>
      <w:r w:rsidRPr="00F96353">
        <w:rPr>
          <w:rFonts w:ascii="Verdana" w:eastAsia="Times New Roman" w:hAnsi="Verdana" w:cs="Times New Roman"/>
          <w:b/>
          <w:bCs/>
          <w:color w:val="000000"/>
          <w:sz w:val="18"/>
          <w:szCs w:val="18"/>
          <w:lang w:eastAsia="pl-PL"/>
        </w:rPr>
        <w:t>Wykonawcą</w:t>
      </w:r>
    </w:p>
    <w:p w14:paraId="39B859F6" w14:textId="77777777" w:rsidR="00F96353" w:rsidRPr="00F96353" w:rsidRDefault="00F96353" w:rsidP="00F96353">
      <w:pPr>
        <w:shd w:val="clear" w:color="auto" w:fill="FFFFFF"/>
        <w:spacing w:after="60" w:line="240" w:lineRule="auto"/>
        <w:textAlignment w:val="baseline"/>
        <w:rPr>
          <w:rFonts w:ascii="Verdana" w:eastAsia="Times New Roman" w:hAnsi="Verdana" w:cs="Times New Roman"/>
          <w:color w:val="000000"/>
          <w:sz w:val="18"/>
          <w:szCs w:val="18"/>
          <w:lang w:eastAsia="pl-PL"/>
        </w:rPr>
      </w:pPr>
    </w:p>
    <w:p w14:paraId="5712E433" w14:textId="531F1B85" w:rsidR="00F96353" w:rsidRDefault="00F96353" w:rsidP="00F96353">
      <w:pPr>
        <w:spacing w:after="120" w:line="240" w:lineRule="auto"/>
        <w:rPr>
          <w:rFonts w:ascii="Verdana" w:hAnsi="Verdana"/>
          <w:b/>
          <w:bCs/>
          <w:sz w:val="18"/>
          <w:szCs w:val="18"/>
        </w:rPr>
      </w:pPr>
      <w:r w:rsidRPr="00592D8A">
        <w:rPr>
          <w:rFonts w:ascii="Verdana" w:eastAsia="Times New Roman" w:hAnsi="Verdana" w:cs="Arial"/>
          <w:sz w:val="18"/>
          <w:szCs w:val="18"/>
          <w:lang w:eastAsia="pl-PL"/>
        </w:rPr>
        <w:t>zwanymi dalej łącznie</w:t>
      </w:r>
      <w:r w:rsidRPr="00592D8A">
        <w:rPr>
          <w:rFonts w:ascii="Verdana" w:eastAsia="Times New Roman" w:hAnsi="Verdana" w:cs="Arial"/>
          <w:b/>
          <w:sz w:val="18"/>
          <w:szCs w:val="18"/>
          <w:lang w:eastAsia="pl-PL"/>
        </w:rPr>
        <w:t xml:space="preserve"> Stronami</w:t>
      </w:r>
    </w:p>
    <w:p w14:paraId="04D7D91E" w14:textId="25981964" w:rsidR="00F96353" w:rsidRPr="00932405" w:rsidRDefault="00F96353" w:rsidP="00F96353">
      <w:pPr>
        <w:spacing w:after="120" w:line="240" w:lineRule="auto"/>
        <w:jc w:val="center"/>
        <w:rPr>
          <w:rFonts w:ascii="Verdana" w:hAnsi="Verdana"/>
          <w:b/>
          <w:bCs/>
          <w:sz w:val="18"/>
          <w:szCs w:val="18"/>
        </w:rPr>
      </w:pPr>
      <w:r w:rsidRPr="00932405">
        <w:rPr>
          <w:rFonts w:ascii="Verdana" w:hAnsi="Verdana"/>
          <w:b/>
          <w:bCs/>
          <w:sz w:val="18"/>
          <w:szCs w:val="18"/>
        </w:rPr>
        <w:t>§ 1</w:t>
      </w:r>
    </w:p>
    <w:p w14:paraId="67B10AAB" w14:textId="77777777" w:rsidR="00F96353" w:rsidRPr="00932405" w:rsidRDefault="00F96353" w:rsidP="00F96353">
      <w:pPr>
        <w:spacing w:after="120" w:line="240" w:lineRule="auto"/>
        <w:jc w:val="center"/>
        <w:rPr>
          <w:rFonts w:ascii="Verdana" w:hAnsi="Verdana"/>
          <w:b/>
          <w:bCs/>
          <w:sz w:val="18"/>
          <w:szCs w:val="18"/>
        </w:rPr>
      </w:pPr>
      <w:r w:rsidRPr="00932405">
        <w:rPr>
          <w:rFonts w:ascii="Verdana" w:hAnsi="Verdana"/>
          <w:b/>
          <w:bCs/>
          <w:sz w:val="18"/>
          <w:szCs w:val="18"/>
        </w:rPr>
        <w:t>Informacje ogólne o przedmiocie umowy</w:t>
      </w:r>
    </w:p>
    <w:p w14:paraId="0DF339DC" w14:textId="77777777" w:rsidR="00F96353" w:rsidRPr="00932405" w:rsidRDefault="00F96353" w:rsidP="00F96353">
      <w:pPr>
        <w:pStyle w:val="Akapitzlist"/>
        <w:numPr>
          <w:ilvl w:val="3"/>
          <w:numId w:val="11"/>
        </w:numPr>
        <w:tabs>
          <w:tab w:val="left" w:pos="425"/>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 xml:space="preserve">Przedmiotem umowy jest druk, oprawa i konfekcjonowanie książki kartonikowej dla dzieci </w:t>
      </w:r>
      <w:r w:rsidRPr="00932405">
        <w:rPr>
          <w:rFonts w:ascii="Verdana" w:hAnsi="Verdana"/>
          <w:sz w:val="18"/>
          <w:szCs w:val="18"/>
        </w:rPr>
        <w:br/>
      </w:r>
      <w:r>
        <w:rPr>
          <w:rFonts w:ascii="Verdana" w:hAnsi="Verdana"/>
          <w:sz w:val="18"/>
          <w:szCs w:val="18"/>
        </w:rPr>
        <w:t xml:space="preserve">oraz ulotki </w:t>
      </w:r>
      <w:r w:rsidRPr="00932405">
        <w:rPr>
          <w:rFonts w:ascii="Verdana" w:hAnsi="Verdana"/>
          <w:sz w:val="18"/>
          <w:szCs w:val="18"/>
        </w:rPr>
        <w:t>dla Instytutu Książki.</w:t>
      </w:r>
    </w:p>
    <w:p w14:paraId="46FF6A70" w14:textId="77777777" w:rsidR="00F96353" w:rsidRPr="00932405" w:rsidRDefault="00F96353" w:rsidP="00F96353">
      <w:pPr>
        <w:pStyle w:val="Akapitzlist"/>
        <w:numPr>
          <w:ilvl w:val="3"/>
          <w:numId w:val="11"/>
        </w:numPr>
        <w:tabs>
          <w:tab w:val="left" w:pos="425"/>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Przedmiot umowy uwzględnia również pakowanie, foliowanie i przygotowanie do transportu oraz dystrybucji książki i</w:t>
      </w:r>
      <w:r>
        <w:rPr>
          <w:rFonts w:ascii="Verdana" w:hAnsi="Verdana"/>
          <w:sz w:val="18"/>
          <w:szCs w:val="18"/>
        </w:rPr>
        <w:t xml:space="preserve"> ulotki </w:t>
      </w:r>
      <w:r w:rsidRPr="00932405">
        <w:rPr>
          <w:rFonts w:ascii="Verdana" w:hAnsi="Verdana"/>
          <w:sz w:val="18"/>
          <w:szCs w:val="18"/>
        </w:rPr>
        <w:t xml:space="preserve">na koszt i ryzyko Wykonawcy oraz dostarczenie wraz z wniesieniem przedmiotu zamówienia do siedziby Zamawiającego w Krakowie (ul. Zygmunta Wróblewskiego 6, 31-148 Kraków) lub do wskazanej Wykonawcy innej lokalizacji na terenie Polski (lokalizacja podmiotu, który będzie realizować dystrybucję książek i </w:t>
      </w:r>
      <w:r>
        <w:rPr>
          <w:rFonts w:ascii="Verdana" w:hAnsi="Verdana"/>
          <w:sz w:val="18"/>
          <w:szCs w:val="18"/>
        </w:rPr>
        <w:t>ulotek</w:t>
      </w:r>
      <w:r w:rsidRPr="00932405">
        <w:rPr>
          <w:rFonts w:ascii="Verdana" w:hAnsi="Verdana"/>
          <w:sz w:val="18"/>
          <w:szCs w:val="18"/>
        </w:rPr>
        <w:t xml:space="preserve">). Zamawiający zapewnia, że do ww. lokalizacji będzie możliwy dojazd pojazdem kategorii N3 (o masie maksymalnej przekraczającej 12 ton). </w:t>
      </w:r>
    </w:p>
    <w:p w14:paraId="4FA32965" w14:textId="545776A9" w:rsidR="00F96353" w:rsidRDefault="00F96353" w:rsidP="00F96353">
      <w:pPr>
        <w:pStyle w:val="Akapitzlist"/>
        <w:numPr>
          <w:ilvl w:val="3"/>
          <w:numId w:val="11"/>
        </w:numPr>
        <w:tabs>
          <w:tab w:val="left" w:pos="425"/>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 xml:space="preserve">Wykonawca: </w:t>
      </w:r>
      <w:r w:rsidRPr="00932405">
        <w:rPr>
          <w:rFonts w:ascii="Verdana" w:hAnsi="Verdana"/>
          <w:i/>
          <w:sz w:val="18"/>
          <w:szCs w:val="18"/>
        </w:rPr>
        <w:t>[wskazać zgodnie z ofertą]</w:t>
      </w:r>
      <w:r w:rsidRPr="00932405">
        <w:rPr>
          <w:rFonts w:ascii="Verdana" w:hAnsi="Verdana"/>
          <w:sz w:val="18"/>
          <w:szCs w:val="18"/>
        </w:rPr>
        <w:t xml:space="preserve"> </w:t>
      </w:r>
      <w:r w:rsidRPr="00E67C33">
        <w:rPr>
          <w:rFonts w:ascii="Verdana" w:hAnsi="Verdana"/>
          <w:sz w:val="18"/>
          <w:szCs w:val="18"/>
        </w:rPr>
        <w:t>nie przewiduje udziału podwykonawców /</w:t>
      </w:r>
      <w:r w:rsidRPr="00932405">
        <w:rPr>
          <w:rFonts w:ascii="Verdana" w:hAnsi="Verdana"/>
          <w:sz w:val="18"/>
          <w:szCs w:val="18"/>
        </w:rPr>
        <w:t xml:space="preserve"> powierza wykonanie następujących czynności podwykonawcom:</w:t>
      </w:r>
    </w:p>
    <w:p w14:paraId="0B542FAF" w14:textId="2FA144EA" w:rsidR="007C6E47" w:rsidRPr="00F96353" w:rsidRDefault="00E67C33" w:rsidP="007C6E47">
      <w:pPr>
        <w:pStyle w:val="Akapitzlist"/>
        <w:rPr>
          <w:rFonts w:ascii="Verdana" w:hAnsi="Verdana"/>
          <w:sz w:val="18"/>
          <w:szCs w:val="18"/>
        </w:rPr>
      </w:pPr>
      <w:r>
        <w:rPr>
          <w:rFonts w:ascii="Verdana" w:hAnsi="Verdana"/>
          <w:sz w:val="18"/>
          <w:szCs w:val="18"/>
        </w:rPr>
        <w:t>…………………………………………………………………………………………………………………………………………………………</w:t>
      </w:r>
    </w:p>
    <w:p w14:paraId="327DC8C4" w14:textId="3F483027" w:rsidR="00F96353" w:rsidRPr="00932405" w:rsidRDefault="00F96353" w:rsidP="00F96353">
      <w:pPr>
        <w:pStyle w:val="Akapitzlist"/>
        <w:numPr>
          <w:ilvl w:val="3"/>
          <w:numId w:val="11"/>
        </w:numPr>
        <w:tabs>
          <w:tab w:val="left" w:pos="425"/>
        </w:tabs>
        <w:spacing w:after="120" w:line="240" w:lineRule="auto"/>
        <w:ind w:left="425" w:hanging="426"/>
        <w:contextualSpacing w:val="0"/>
        <w:jc w:val="both"/>
        <w:textAlignment w:val="baseline"/>
        <w:rPr>
          <w:rFonts w:ascii="Verdana" w:hAnsi="Verdana"/>
          <w:sz w:val="18"/>
          <w:szCs w:val="18"/>
        </w:rPr>
      </w:pPr>
      <w:r w:rsidRPr="00932405">
        <w:rPr>
          <w:rFonts w:ascii="Verdana" w:hAnsi="Verdana"/>
          <w:sz w:val="18"/>
          <w:szCs w:val="18"/>
        </w:rPr>
        <w:t>Złożona przez Wykonawcę oferta (załącznik nr 1) oraz Specyfikacja Warunków Zamówienia (dalej: SWZ), wraz z wyjaśnieniami i zmianami, w tym Opis przedmiotu zamówienia (załącznik nr 2), stanowią integralną część niniejszej umowy, a ich elementy będą egzekwowane przy realizacji umowy.</w:t>
      </w:r>
    </w:p>
    <w:p w14:paraId="1E8BC76B" w14:textId="77777777" w:rsidR="00F96353" w:rsidRPr="00932405" w:rsidRDefault="00F96353" w:rsidP="00F96353">
      <w:pPr>
        <w:pStyle w:val="Akapitzlist"/>
        <w:numPr>
          <w:ilvl w:val="3"/>
          <w:numId w:val="11"/>
        </w:numPr>
        <w:tabs>
          <w:tab w:val="left" w:pos="425"/>
        </w:tabs>
        <w:spacing w:after="120" w:line="240" w:lineRule="auto"/>
        <w:ind w:left="425" w:hanging="426"/>
        <w:contextualSpacing w:val="0"/>
        <w:jc w:val="both"/>
        <w:textAlignment w:val="baseline"/>
        <w:rPr>
          <w:rFonts w:ascii="Verdana" w:hAnsi="Verdana"/>
          <w:sz w:val="18"/>
          <w:szCs w:val="18"/>
        </w:rPr>
      </w:pPr>
      <w:r w:rsidRPr="00932405">
        <w:rPr>
          <w:rFonts w:ascii="Verdana" w:hAnsi="Verdana"/>
          <w:sz w:val="18"/>
          <w:szCs w:val="18"/>
        </w:rPr>
        <w:t>W zakresie czynności wskazanych w SWZ, dla których Zamawiający przewidział obowiązek zatrudnienia personelu w ramach umowy o pracę – Wykonawca zapewni zatrudnienie personelu na podstawie umowy o pracę, zgodnie z art. 22 § 1 Kodeksu pracy. Powyższe obowiązki znajdują zastosowanie także do personelu zatrudnianego przez podwykonawców.</w:t>
      </w:r>
    </w:p>
    <w:p w14:paraId="736E20E5" w14:textId="77777777" w:rsidR="00F96353" w:rsidRPr="00932405" w:rsidRDefault="00F96353" w:rsidP="00F96353">
      <w:pPr>
        <w:pStyle w:val="Akapitzlist"/>
        <w:numPr>
          <w:ilvl w:val="3"/>
          <w:numId w:val="11"/>
        </w:numPr>
        <w:tabs>
          <w:tab w:val="left" w:pos="425"/>
        </w:tabs>
        <w:spacing w:after="120" w:line="240" w:lineRule="auto"/>
        <w:ind w:left="425" w:hanging="426"/>
        <w:contextualSpacing w:val="0"/>
        <w:jc w:val="both"/>
        <w:textAlignment w:val="baseline"/>
        <w:rPr>
          <w:rFonts w:ascii="Verdana" w:hAnsi="Verdana"/>
          <w:sz w:val="18"/>
          <w:szCs w:val="18"/>
        </w:rPr>
      </w:pPr>
      <w:r w:rsidRPr="00932405">
        <w:rPr>
          <w:rFonts w:ascii="Verdana" w:hAnsi="Verdana"/>
          <w:sz w:val="18"/>
          <w:szCs w:val="18"/>
        </w:rPr>
        <w:t>Do odbioru Wykonawca złoży pisemne oświadczenie swoje i podwykonawców, o ile wykonawca będzie z nich korzystał przy wykonaniu czynności, o których mowa w ust. 3, potwierdzające spełnienie wymogu zatrudnienia personelu na podstawie umowy o pracę.</w:t>
      </w:r>
    </w:p>
    <w:p w14:paraId="62F0E6E7" w14:textId="002B31E1" w:rsidR="00F96353" w:rsidRPr="00932405" w:rsidRDefault="00F96353" w:rsidP="00F96353">
      <w:pPr>
        <w:pStyle w:val="Akapitzlist"/>
        <w:numPr>
          <w:ilvl w:val="3"/>
          <w:numId w:val="11"/>
        </w:numPr>
        <w:tabs>
          <w:tab w:val="left" w:pos="425"/>
        </w:tabs>
        <w:spacing w:after="120" w:line="240" w:lineRule="auto"/>
        <w:ind w:left="425" w:hanging="426"/>
        <w:contextualSpacing w:val="0"/>
        <w:jc w:val="both"/>
        <w:textAlignment w:val="baseline"/>
        <w:rPr>
          <w:rFonts w:ascii="Verdana" w:hAnsi="Verdana"/>
          <w:sz w:val="18"/>
          <w:szCs w:val="18"/>
        </w:rPr>
      </w:pPr>
      <w:r w:rsidRPr="00932405">
        <w:rPr>
          <w:rFonts w:ascii="Verdana" w:hAnsi="Verdana"/>
          <w:sz w:val="18"/>
          <w:szCs w:val="18"/>
        </w:rPr>
        <w:t xml:space="preserve">Na żądanie Zamawiającego Wykonawca będzie zobowiązany przedstawić Zamawiającemu, </w:t>
      </w:r>
      <w:r w:rsidRPr="00932405">
        <w:rPr>
          <w:rFonts w:ascii="Verdana" w:hAnsi="Verdana"/>
          <w:sz w:val="18"/>
          <w:szCs w:val="18"/>
        </w:rPr>
        <w:br/>
        <w:t xml:space="preserve">w wyznaczonym terminie, dowody potwierdzające zatrudnienie personelu na podstawie umowy o pracę, w szczególności pisemne oświadczenia pracowników potwierdzające ten fakt. </w:t>
      </w:r>
      <w:r w:rsidRPr="00932405">
        <w:rPr>
          <w:rFonts w:ascii="Verdana" w:hAnsi="Verdana" w:cs="Arial"/>
          <w:sz w:val="18"/>
          <w:szCs w:val="18"/>
        </w:rPr>
        <w:t>Dowodami potwierdzającymi spełnianie wymogu zatrudnienia personelu w ramach umowy o pracę, mogą być także:</w:t>
      </w:r>
    </w:p>
    <w:p w14:paraId="4ED7138B" w14:textId="77777777" w:rsidR="00F96353" w:rsidRPr="00932405" w:rsidRDefault="00F96353" w:rsidP="00F96353">
      <w:pPr>
        <w:pStyle w:val="Akapitzlist"/>
        <w:tabs>
          <w:tab w:val="left" w:pos="425"/>
        </w:tabs>
        <w:spacing w:after="120" w:line="240" w:lineRule="auto"/>
        <w:ind w:left="425"/>
        <w:contextualSpacing w:val="0"/>
        <w:jc w:val="both"/>
        <w:textAlignment w:val="baseline"/>
        <w:rPr>
          <w:rFonts w:ascii="Verdana" w:hAnsi="Verdana"/>
          <w:sz w:val="18"/>
          <w:szCs w:val="18"/>
        </w:rPr>
      </w:pPr>
      <w:r w:rsidRPr="00932405">
        <w:rPr>
          <w:rFonts w:ascii="Verdana" w:hAnsi="Verdana"/>
          <w:sz w:val="18"/>
          <w:szCs w:val="18"/>
        </w:rPr>
        <w:t xml:space="preserve">a) </w:t>
      </w:r>
      <w:r w:rsidRPr="00932405">
        <w:rPr>
          <w:rFonts w:ascii="Verdana" w:hAnsi="Verdana" w:cs="Arial"/>
          <w:sz w:val="18"/>
          <w:szCs w:val="18"/>
        </w:rPr>
        <w:t xml:space="preserve">poświadczona za zgodność z oryginałem przez Wykonawcę kopia umowy/umów o pracę osób wykonujących w trakcie realizacji Umowy czynności, których dotyczy oświadczenie Wykonawcy/podwykonawcy, o którym mowa w ust. 6. Kopia umowy/umów powinna zostać zanonimizowana w sposób zapewniający ochronę danych osobowych pracowników, zgodnie </w:t>
      </w:r>
      <w:r w:rsidRPr="00932405">
        <w:rPr>
          <w:rFonts w:ascii="Verdana" w:hAnsi="Verdana" w:cs="Arial"/>
          <w:sz w:val="18"/>
          <w:szCs w:val="18"/>
        </w:rPr>
        <w:br/>
        <w:t xml:space="preserve">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932405">
        <w:rPr>
          <w:rFonts w:ascii="Verdana" w:hAnsi="Verdana" w:cs="Arial"/>
          <w:sz w:val="18"/>
          <w:szCs w:val="18"/>
        </w:rPr>
        <w:t>późn</w:t>
      </w:r>
      <w:proofErr w:type="spellEnd"/>
      <w:r w:rsidRPr="00932405">
        <w:rPr>
          <w:rFonts w:ascii="Verdana" w:hAnsi="Verdana" w:cs="Arial"/>
          <w:sz w:val="18"/>
          <w:szCs w:val="18"/>
        </w:rPr>
        <w:t xml:space="preserve">. zm.), zwanego dalej RODO, tj. w szczególności bez adresów, nr PESEL pracowników. Imię i nazwisko pracownika nie podlega </w:t>
      </w:r>
      <w:proofErr w:type="spellStart"/>
      <w:r w:rsidRPr="00932405">
        <w:rPr>
          <w:rFonts w:ascii="Verdana" w:hAnsi="Verdana" w:cs="Arial"/>
          <w:sz w:val="18"/>
          <w:szCs w:val="18"/>
        </w:rPr>
        <w:lastRenderedPageBreak/>
        <w:t>anonimizacji</w:t>
      </w:r>
      <w:proofErr w:type="spellEnd"/>
      <w:r w:rsidRPr="00932405">
        <w:rPr>
          <w:rFonts w:ascii="Verdana" w:hAnsi="Verdana" w:cs="Arial"/>
          <w:sz w:val="18"/>
          <w:szCs w:val="18"/>
        </w:rPr>
        <w:t>. Informacje takie jak: data zawarcia umowy, rodzaj umowy o pracę i wymiar etatu, zakres obowiązków pracownika, powinny być możliwe do zidentyfikowania;</w:t>
      </w:r>
    </w:p>
    <w:p w14:paraId="2C159D5B" w14:textId="77777777" w:rsidR="00F96353" w:rsidRPr="00932405" w:rsidRDefault="00F96353" w:rsidP="00F96353">
      <w:pPr>
        <w:pStyle w:val="Akapitzlist"/>
        <w:tabs>
          <w:tab w:val="left" w:pos="425"/>
        </w:tabs>
        <w:spacing w:after="120" w:line="240" w:lineRule="auto"/>
        <w:ind w:left="425"/>
        <w:contextualSpacing w:val="0"/>
        <w:jc w:val="both"/>
        <w:textAlignment w:val="baseline"/>
        <w:rPr>
          <w:rFonts w:ascii="Verdana" w:hAnsi="Verdana"/>
          <w:sz w:val="18"/>
          <w:szCs w:val="18"/>
        </w:rPr>
      </w:pPr>
      <w:r w:rsidRPr="00932405">
        <w:rPr>
          <w:rFonts w:ascii="Verdana" w:hAnsi="Verdana"/>
          <w:sz w:val="18"/>
          <w:szCs w:val="18"/>
        </w:rPr>
        <w:t xml:space="preserve">b) </w:t>
      </w:r>
      <w:r w:rsidRPr="00932405">
        <w:rPr>
          <w:rFonts w:ascii="Verdana" w:hAnsi="Verdana" w:cs="Arial"/>
          <w:sz w:val="18"/>
          <w:szCs w:val="18"/>
        </w:rPr>
        <w:t xml:space="preserve">zaświadczenie właściwego oddziału ZUS, potwierdzające opłacanie przez Wykonawcę </w:t>
      </w:r>
      <w:r w:rsidRPr="00932405">
        <w:rPr>
          <w:rFonts w:ascii="Verdana" w:hAnsi="Verdana" w:cs="Arial"/>
          <w:sz w:val="18"/>
          <w:szCs w:val="18"/>
        </w:rPr>
        <w:br/>
        <w:t>lub podwykonawcę składek na ubezpieczenia społeczne i zdrowotne z tytułu zatrudnienia ww. osób na podstawie umów o pracę za ostatni okres rozliczeniowy;</w:t>
      </w:r>
    </w:p>
    <w:p w14:paraId="54426813" w14:textId="77777777" w:rsidR="00F96353" w:rsidRPr="00932405" w:rsidRDefault="00F96353" w:rsidP="00F96353">
      <w:pPr>
        <w:pStyle w:val="Akapitzlist"/>
        <w:tabs>
          <w:tab w:val="left" w:pos="425"/>
        </w:tabs>
        <w:spacing w:after="120" w:line="240" w:lineRule="auto"/>
        <w:ind w:left="425"/>
        <w:contextualSpacing w:val="0"/>
        <w:jc w:val="both"/>
        <w:textAlignment w:val="baseline"/>
        <w:rPr>
          <w:rFonts w:ascii="Verdana" w:hAnsi="Verdana" w:cs="Arial"/>
          <w:sz w:val="18"/>
          <w:szCs w:val="18"/>
        </w:rPr>
      </w:pPr>
      <w:r w:rsidRPr="00932405">
        <w:rPr>
          <w:rFonts w:ascii="Verdana" w:hAnsi="Verdana"/>
          <w:sz w:val="18"/>
          <w:szCs w:val="18"/>
        </w:rPr>
        <w:t xml:space="preserve">c) </w:t>
      </w:r>
      <w:r w:rsidRPr="00932405">
        <w:rPr>
          <w:rFonts w:ascii="Verdana" w:hAnsi="Verdana" w:cs="Arial"/>
          <w:sz w:val="18"/>
          <w:szCs w:val="18"/>
        </w:rPr>
        <w:t xml:space="preserve">poświadczona za zgodność z oryginałem przez Wykonawcę kopia dowodu potwierdzającego zgłoszenie pracownika przez pracodawcę do ubezpieczeń, zanonimizowana w sposób zapewniający ochronę danych osobowych pracowników, zgodnie z przepisami RODO, tj. </w:t>
      </w:r>
      <w:r w:rsidRPr="00932405">
        <w:rPr>
          <w:rFonts w:ascii="Verdana" w:hAnsi="Verdana" w:cs="Arial"/>
          <w:sz w:val="18"/>
          <w:szCs w:val="18"/>
        </w:rPr>
        <w:br/>
        <w:t xml:space="preserve">w szczególności bez adresów, nr PESEL pracowników. Imię i nazwisko pracownika nie podlega </w:t>
      </w:r>
      <w:proofErr w:type="spellStart"/>
      <w:r w:rsidRPr="00932405">
        <w:rPr>
          <w:rFonts w:ascii="Verdana" w:hAnsi="Verdana" w:cs="Arial"/>
          <w:sz w:val="18"/>
          <w:szCs w:val="18"/>
        </w:rPr>
        <w:t>anonimizacji</w:t>
      </w:r>
      <w:proofErr w:type="spellEnd"/>
      <w:r w:rsidRPr="00932405">
        <w:rPr>
          <w:rFonts w:ascii="Verdana" w:hAnsi="Verdana" w:cs="Arial"/>
          <w:sz w:val="18"/>
          <w:szCs w:val="18"/>
        </w:rPr>
        <w:t>.</w:t>
      </w:r>
    </w:p>
    <w:p w14:paraId="129F8DB4" w14:textId="77777777" w:rsidR="00F96353" w:rsidRPr="00932405" w:rsidRDefault="00F96353" w:rsidP="00F96353">
      <w:pPr>
        <w:pStyle w:val="Akapitzlist"/>
        <w:numPr>
          <w:ilvl w:val="3"/>
          <w:numId w:val="11"/>
        </w:numPr>
        <w:tabs>
          <w:tab w:val="left" w:pos="425"/>
        </w:tabs>
        <w:spacing w:after="120" w:line="240" w:lineRule="auto"/>
        <w:ind w:left="425" w:hanging="426"/>
        <w:contextualSpacing w:val="0"/>
        <w:jc w:val="both"/>
        <w:textAlignment w:val="baseline"/>
        <w:rPr>
          <w:rFonts w:ascii="Verdana" w:hAnsi="Verdana"/>
          <w:sz w:val="18"/>
          <w:szCs w:val="18"/>
        </w:rPr>
      </w:pPr>
      <w:r w:rsidRPr="00932405">
        <w:rPr>
          <w:rFonts w:ascii="Verdana" w:hAnsi="Verdana" w:cs="Arial"/>
          <w:sz w:val="18"/>
          <w:szCs w:val="18"/>
        </w:rPr>
        <w:t xml:space="preserve">Z tytułu niespełnienia przez Wykonawcę lub podwykonawcę deklaracji zatrudnienia </w:t>
      </w:r>
      <w:r w:rsidRPr="00932405">
        <w:rPr>
          <w:rFonts w:ascii="Verdana" w:hAnsi="Verdana" w:cs="Arial"/>
          <w:sz w:val="18"/>
          <w:szCs w:val="18"/>
        </w:rPr>
        <w:br/>
        <w:t>na podstawie umowy o pracę osób wskazanych w ust. 5 i ust. 6, Wykonawca będzie zobowiązany do zapłaty kary umownej w wysokości określonej w § 6 ust. 1 pkt 2).</w:t>
      </w:r>
    </w:p>
    <w:p w14:paraId="0E0BDBFB" w14:textId="77777777" w:rsidR="00F96353" w:rsidRPr="00932405" w:rsidRDefault="00F96353" w:rsidP="00F96353">
      <w:pPr>
        <w:pStyle w:val="Akapitzlist"/>
        <w:numPr>
          <w:ilvl w:val="3"/>
          <w:numId w:val="11"/>
        </w:numPr>
        <w:tabs>
          <w:tab w:val="left" w:pos="425"/>
        </w:tabs>
        <w:spacing w:after="120" w:line="240" w:lineRule="auto"/>
        <w:ind w:left="425" w:hanging="426"/>
        <w:contextualSpacing w:val="0"/>
        <w:jc w:val="both"/>
        <w:textAlignment w:val="baseline"/>
        <w:rPr>
          <w:rFonts w:ascii="Verdana" w:hAnsi="Verdana"/>
          <w:sz w:val="18"/>
          <w:szCs w:val="18"/>
        </w:rPr>
      </w:pPr>
      <w:r w:rsidRPr="00932405">
        <w:rPr>
          <w:rFonts w:ascii="Verdana" w:hAnsi="Verdana"/>
          <w:sz w:val="18"/>
          <w:szCs w:val="18"/>
        </w:rPr>
        <w:t xml:space="preserve">W przypadku wątpliwości Zamawiający będzie uprawniony do złożenia wniosku o kontrolę </w:t>
      </w:r>
      <w:r w:rsidRPr="00932405">
        <w:rPr>
          <w:rFonts w:ascii="Verdana" w:hAnsi="Verdana"/>
          <w:sz w:val="18"/>
          <w:szCs w:val="18"/>
        </w:rPr>
        <w:br/>
        <w:t xml:space="preserve">do Państwowej Inspekcji Pracy. Ewentualne zakłócenia pracy wynikające z kontroli PIP </w:t>
      </w:r>
      <w:r w:rsidRPr="00932405">
        <w:rPr>
          <w:rFonts w:ascii="Verdana" w:hAnsi="Verdana"/>
          <w:sz w:val="18"/>
          <w:szCs w:val="18"/>
        </w:rPr>
        <w:br/>
        <w:t>nie będą zwalniać Wykonawcy z terminowego i należytego wykonywania umowy.</w:t>
      </w:r>
    </w:p>
    <w:p w14:paraId="7802D863" w14:textId="77777777" w:rsidR="00F96353" w:rsidRPr="00932405" w:rsidRDefault="00F96353" w:rsidP="00F96353">
      <w:pPr>
        <w:pStyle w:val="Akapitzlist"/>
        <w:keepNext/>
        <w:tabs>
          <w:tab w:val="left" w:pos="425"/>
        </w:tabs>
        <w:spacing w:after="120" w:line="240" w:lineRule="auto"/>
        <w:ind w:left="426"/>
        <w:contextualSpacing w:val="0"/>
        <w:jc w:val="both"/>
        <w:textAlignment w:val="baseline"/>
        <w:rPr>
          <w:rFonts w:ascii="Verdana" w:hAnsi="Verdana"/>
          <w:sz w:val="18"/>
          <w:szCs w:val="18"/>
        </w:rPr>
      </w:pPr>
    </w:p>
    <w:p w14:paraId="2034549D" w14:textId="77777777" w:rsidR="00F96353" w:rsidRPr="00932405" w:rsidRDefault="00F96353" w:rsidP="00F96353">
      <w:pPr>
        <w:spacing w:after="120" w:line="240" w:lineRule="auto"/>
        <w:jc w:val="center"/>
        <w:rPr>
          <w:rFonts w:ascii="Verdana" w:hAnsi="Verdana"/>
          <w:b/>
          <w:bCs/>
          <w:sz w:val="18"/>
          <w:szCs w:val="18"/>
        </w:rPr>
      </w:pPr>
      <w:r w:rsidRPr="00932405">
        <w:rPr>
          <w:rFonts w:ascii="Verdana" w:hAnsi="Verdana"/>
          <w:b/>
          <w:bCs/>
          <w:sz w:val="18"/>
          <w:szCs w:val="18"/>
        </w:rPr>
        <w:t>§ 2</w:t>
      </w:r>
    </w:p>
    <w:p w14:paraId="129ECE40" w14:textId="77777777" w:rsidR="00F96353" w:rsidRPr="00932405" w:rsidRDefault="00F96353" w:rsidP="00F96353">
      <w:pPr>
        <w:spacing w:after="120" w:line="240" w:lineRule="auto"/>
        <w:jc w:val="center"/>
        <w:rPr>
          <w:rFonts w:ascii="Verdana" w:hAnsi="Verdana"/>
          <w:b/>
          <w:bCs/>
          <w:sz w:val="18"/>
          <w:szCs w:val="18"/>
        </w:rPr>
      </w:pPr>
      <w:r w:rsidRPr="00932405">
        <w:rPr>
          <w:rFonts w:ascii="Verdana" w:hAnsi="Verdana"/>
          <w:b/>
          <w:bCs/>
          <w:sz w:val="18"/>
          <w:szCs w:val="18"/>
        </w:rPr>
        <w:t>Okres realizacji przedmiotu umowy</w:t>
      </w:r>
    </w:p>
    <w:p w14:paraId="715B1E1A" w14:textId="23AC69E1" w:rsidR="00F96353" w:rsidRPr="00932405" w:rsidRDefault="00F96353" w:rsidP="00F96353">
      <w:pPr>
        <w:pStyle w:val="Akapitzlist"/>
        <w:numPr>
          <w:ilvl w:val="0"/>
          <w:numId w:val="13"/>
        </w:numPr>
        <w:tabs>
          <w:tab w:val="left" w:pos="425"/>
        </w:tabs>
        <w:spacing w:after="120" w:line="240" w:lineRule="auto"/>
        <w:contextualSpacing w:val="0"/>
        <w:jc w:val="both"/>
        <w:rPr>
          <w:rFonts w:ascii="Verdana" w:hAnsi="Verdana"/>
          <w:sz w:val="18"/>
          <w:szCs w:val="18"/>
        </w:rPr>
      </w:pPr>
      <w:r w:rsidRPr="00932405">
        <w:rPr>
          <w:rFonts w:ascii="Verdana" w:hAnsi="Verdana"/>
          <w:sz w:val="18"/>
          <w:szCs w:val="18"/>
        </w:rPr>
        <w:t xml:space="preserve">Wykonawca będzie zobowiązany do wykonania przedmiotu zamówienia </w:t>
      </w:r>
      <w:r w:rsidRPr="00932405">
        <w:rPr>
          <w:rFonts w:ascii="Verdana" w:hAnsi="Verdana"/>
          <w:b/>
          <w:bCs/>
          <w:sz w:val="18"/>
          <w:szCs w:val="18"/>
        </w:rPr>
        <w:t xml:space="preserve">do dnia </w:t>
      </w:r>
      <w:r w:rsidR="00486D02">
        <w:rPr>
          <w:rFonts w:ascii="Verdana" w:hAnsi="Verdana"/>
          <w:b/>
          <w:bCs/>
          <w:sz w:val="18"/>
          <w:szCs w:val="18"/>
        </w:rPr>
        <w:t>30.10.</w:t>
      </w:r>
      <w:r w:rsidRPr="00932405">
        <w:rPr>
          <w:rFonts w:ascii="Verdana" w:hAnsi="Verdana"/>
          <w:b/>
          <w:bCs/>
          <w:sz w:val="18"/>
          <w:szCs w:val="18"/>
        </w:rPr>
        <w:t>202</w:t>
      </w:r>
      <w:r w:rsidR="00E67C33">
        <w:rPr>
          <w:rFonts w:ascii="Verdana" w:hAnsi="Verdana"/>
          <w:b/>
          <w:bCs/>
          <w:sz w:val="18"/>
          <w:szCs w:val="18"/>
        </w:rPr>
        <w:t>6</w:t>
      </w:r>
      <w:r w:rsidRPr="00932405">
        <w:rPr>
          <w:rFonts w:ascii="Verdana" w:hAnsi="Verdana"/>
          <w:b/>
          <w:bCs/>
          <w:sz w:val="18"/>
          <w:szCs w:val="18"/>
        </w:rPr>
        <w:t>r</w:t>
      </w:r>
      <w:r w:rsidRPr="00932405">
        <w:rPr>
          <w:rFonts w:ascii="Verdana" w:hAnsi="Verdana"/>
          <w:i/>
          <w:sz w:val="18"/>
          <w:szCs w:val="18"/>
        </w:rPr>
        <w:t>.</w:t>
      </w:r>
      <w:r w:rsidRPr="00932405">
        <w:rPr>
          <w:rFonts w:ascii="Verdana" w:hAnsi="Verdana"/>
          <w:sz w:val="18"/>
          <w:szCs w:val="18"/>
        </w:rPr>
        <w:t xml:space="preserve">, w tym zgodnie z następującym ramowym harmonogramem: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2222"/>
        <w:gridCol w:w="2438"/>
      </w:tblGrid>
      <w:tr w:rsidR="00F96353" w:rsidRPr="00932405" w14:paraId="406DD487" w14:textId="77777777" w:rsidTr="00010AA1">
        <w:trPr>
          <w:jc w:val="center"/>
        </w:trPr>
        <w:tc>
          <w:tcPr>
            <w:tcW w:w="2281" w:type="dxa"/>
            <w:tcBorders>
              <w:top w:val="single" w:sz="4" w:space="0" w:color="auto"/>
              <w:left w:val="single" w:sz="4" w:space="0" w:color="auto"/>
              <w:bottom w:val="single" w:sz="4" w:space="0" w:color="auto"/>
              <w:right w:val="single" w:sz="4" w:space="0" w:color="auto"/>
            </w:tcBorders>
          </w:tcPr>
          <w:p w14:paraId="4F9EB5C5" w14:textId="77777777" w:rsidR="00F96353" w:rsidRPr="00932405" w:rsidRDefault="00F96353" w:rsidP="00D5448C">
            <w:pPr>
              <w:widowControl w:val="0"/>
              <w:tabs>
                <w:tab w:val="left" w:pos="426"/>
              </w:tabs>
              <w:suppressAutoHyphens/>
              <w:spacing w:after="120" w:line="240" w:lineRule="auto"/>
              <w:jc w:val="both"/>
              <w:rPr>
                <w:rFonts w:ascii="Verdana" w:hAnsi="Verdana"/>
                <w:color w:val="000000"/>
                <w:sz w:val="18"/>
                <w:szCs w:val="18"/>
              </w:rPr>
            </w:pPr>
            <w:r w:rsidRPr="00932405">
              <w:rPr>
                <w:rFonts w:ascii="Verdana" w:hAnsi="Verdana"/>
                <w:color w:val="000000"/>
                <w:sz w:val="18"/>
                <w:szCs w:val="18"/>
              </w:rPr>
              <w:t>Rzuty</w:t>
            </w:r>
          </w:p>
        </w:tc>
        <w:tc>
          <w:tcPr>
            <w:tcW w:w="2222" w:type="dxa"/>
            <w:tcBorders>
              <w:top w:val="single" w:sz="4" w:space="0" w:color="auto"/>
              <w:left w:val="single" w:sz="4" w:space="0" w:color="auto"/>
              <w:bottom w:val="single" w:sz="4" w:space="0" w:color="auto"/>
              <w:right w:val="single" w:sz="4" w:space="0" w:color="auto"/>
            </w:tcBorders>
          </w:tcPr>
          <w:p w14:paraId="16B016D1" w14:textId="77777777" w:rsidR="00F96353" w:rsidRPr="00932405" w:rsidRDefault="00F96353" w:rsidP="00D5448C">
            <w:pPr>
              <w:widowControl w:val="0"/>
              <w:tabs>
                <w:tab w:val="left" w:pos="426"/>
              </w:tabs>
              <w:suppressAutoHyphens/>
              <w:spacing w:after="120" w:line="240" w:lineRule="auto"/>
              <w:jc w:val="both"/>
              <w:rPr>
                <w:rFonts w:ascii="Verdana" w:hAnsi="Verdana"/>
                <w:color w:val="000000"/>
                <w:sz w:val="18"/>
                <w:szCs w:val="18"/>
              </w:rPr>
            </w:pPr>
            <w:r w:rsidRPr="00932405">
              <w:rPr>
                <w:rFonts w:ascii="Verdana" w:hAnsi="Verdana"/>
                <w:color w:val="000000"/>
                <w:sz w:val="18"/>
                <w:szCs w:val="18"/>
              </w:rPr>
              <w:t>Nakład</w:t>
            </w:r>
          </w:p>
        </w:tc>
        <w:tc>
          <w:tcPr>
            <w:tcW w:w="2438" w:type="dxa"/>
            <w:tcBorders>
              <w:top w:val="single" w:sz="4" w:space="0" w:color="auto"/>
              <w:left w:val="single" w:sz="4" w:space="0" w:color="auto"/>
              <w:bottom w:val="single" w:sz="4" w:space="0" w:color="auto"/>
              <w:right w:val="single" w:sz="4" w:space="0" w:color="auto"/>
            </w:tcBorders>
          </w:tcPr>
          <w:p w14:paraId="7C681801" w14:textId="77777777" w:rsidR="00F96353" w:rsidRPr="00932405" w:rsidRDefault="00F96353" w:rsidP="00D5448C">
            <w:pPr>
              <w:widowControl w:val="0"/>
              <w:tabs>
                <w:tab w:val="left" w:pos="426"/>
              </w:tabs>
              <w:suppressAutoHyphens/>
              <w:spacing w:after="120" w:line="240" w:lineRule="auto"/>
              <w:jc w:val="both"/>
              <w:rPr>
                <w:rFonts w:ascii="Verdana" w:hAnsi="Verdana"/>
                <w:color w:val="000000"/>
                <w:sz w:val="18"/>
                <w:szCs w:val="18"/>
              </w:rPr>
            </w:pPr>
            <w:r w:rsidRPr="00932405">
              <w:rPr>
                <w:rFonts w:ascii="Verdana" w:hAnsi="Verdana"/>
                <w:color w:val="000000"/>
                <w:sz w:val="18"/>
                <w:szCs w:val="18"/>
              </w:rPr>
              <w:t xml:space="preserve">termin </w:t>
            </w:r>
          </w:p>
        </w:tc>
      </w:tr>
      <w:tr w:rsidR="00F96353" w:rsidRPr="00932405" w14:paraId="2C4EEED6" w14:textId="77777777" w:rsidTr="00010AA1">
        <w:trPr>
          <w:jc w:val="center"/>
        </w:trPr>
        <w:tc>
          <w:tcPr>
            <w:tcW w:w="2281" w:type="dxa"/>
            <w:tcBorders>
              <w:top w:val="single" w:sz="4" w:space="0" w:color="auto"/>
              <w:left w:val="single" w:sz="4" w:space="0" w:color="auto"/>
              <w:bottom w:val="single" w:sz="4" w:space="0" w:color="auto"/>
              <w:right w:val="single" w:sz="4" w:space="0" w:color="auto"/>
            </w:tcBorders>
          </w:tcPr>
          <w:p w14:paraId="507F03C0" w14:textId="77777777" w:rsidR="00F96353" w:rsidRPr="00932405" w:rsidRDefault="00F96353" w:rsidP="00D5448C">
            <w:pPr>
              <w:widowControl w:val="0"/>
              <w:tabs>
                <w:tab w:val="left" w:pos="426"/>
              </w:tabs>
              <w:suppressAutoHyphens/>
              <w:spacing w:after="120" w:line="240" w:lineRule="auto"/>
              <w:jc w:val="both"/>
              <w:rPr>
                <w:rFonts w:ascii="Verdana" w:hAnsi="Verdana"/>
                <w:color w:val="000000"/>
                <w:sz w:val="18"/>
                <w:szCs w:val="18"/>
              </w:rPr>
            </w:pPr>
            <w:r w:rsidRPr="00932405">
              <w:rPr>
                <w:rFonts w:ascii="Verdana" w:hAnsi="Verdana"/>
                <w:color w:val="000000"/>
                <w:sz w:val="18"/>
                <w:szCs w:val="18"/>
              </w:rPr>
              <w:t>Rzut 1</w:t>
            </w:r>
          </w:p>
        </w:tc>
        <w:tc>
          <w:tcPr>
            <w:tcW w:w="2222" w:type="dxa"/>
            <w:tcBorders>
              <w:top w:val="single" w:sz="4" w:space="0" w:color="auto"/>
              <w:left w:val="single" w:sz="4" w:space="0" w:color="auto"/>
              <w:bottom w:val="single" w:sz="4" w:space="0" w:color="auto"/>
              <w:right w:val="single" w:sz="4" w:space="0" w:color="auto"/>
            </w:tcBorders>
            <w:vAlign w:val="center"/>
          </w:tcPr>
          <w:p w14:paraId="33BFCC3F" w14:textId="77777777" w:rsidR="00F96353" w:rsidRPr="00932405" w:rsidRDefault="00F96353" w:rsidP="00D5448C">
            <w:pPr>
              <w:widowControl w:val="0"/>
              <w:tabs>
                <w:tab w:val="left" w:pos="426"/>
              </w:tabs>
              <w:suppressAutoHyphens/>
              <w:spacing w:after="120" w:line="240" w:lineRule="auto"/>
              <w:jc w:val="both"/>
              <w:rPr>
                <w:rFonts w:ascii="Verdana" w:hAnsi="Verdana"/>
                <w:color w:val="FF0000"/>
                <w:sz w:val="18"/>
                <w:szCs w:val="18"/>
              </w:rPr>
            </w:pPr>
            <w:r>
              <w:rPr>
                <w:rFonts w:ascii="Verdana" w:eastAsia="Times New Roman" w:hAnsi="Verdana" w:cs="Times New Roman"/>
                <w:i/>
                <w:iCs/>
                <w:color w:val="262626"/>
                <w:sz w:val="18"/>
                <w:szCs w:val="18"/>
                <w:lang w:eastAsia="pl-PL"/>
              </w:rPr>
              <w:t>10</w:t>
            </w:r>
            <w:r w:rsidRPr="00932405">
              <w:rPr>
                <w:rFonts w:ascii="Verdana" w:eastAsia="Times New Roman" w:hAnsi="Verdana" w:cs="Times New Roman"/>
                <w:i/>
                <w:iCs/>
                <w:color w:val="262626"/>
                <w:sz w:val="18"/>
                <w:szCs w:val="18"/>
                <w:lang w:eastAsia="pl-PL"/>
              </w:rPr>
              <w:t>0 000</w:t>
            </w:r>
          </w:p>
        </w:tc>
        <w:tc>
          <w:tcPr>
            <w:tcW w:w="2438" w:type="dxa"/>
            <w:tcBorders>
              <w:top w:val="single" w:sz="4" w:space="0" w:color="auto"/>
              <w:left w:val="single" w:sz="4" w:space="0" w:color="auto"/>
              <w:bottom w:val="single" w:sz="4" w:space="0" w:color="auto"/>
              <w:right w:val="single" w:sz="4" w:space="0" w:color="auto"/>
            </w:tcBorders>
            <w:vAlign w:val="center"/>
          </w:tcPr>
          <w:p w14:paraId="600B4B27" w14:textId="53CDA34E" w:rsidR="00F96353" w:rsidRPr="00932405" w:rsidRDefault="00010AA1" w:rsidP="00D5448C">
            <w:pPr>
              <w:widowControl w:val="0"/>
              <w:tabs>
                <w:tab w:val="left" w:pos="426"/>
              </w:tabs>
              <w:suppressAutoHyphens/>
              <w:spacing w:after="120" w:line="240" w:lineRule="auto"/>
              <w:jc w:val="both"/>
              <w:rPr>
                <w:rFonts w:ascii="Verdana" w:hAnsi="Verdana"/>
                <w:color w:val="000000"/>
                <w:sz w:val="18"/>
                <w:szCs w:val="18"/>
              </w:rPr>
            </w:pPr>
            <w:r>
              <w:rPr>
                <w:rFonts w:ascii="Verdana" w:hAnsi="Verdana"/>
                <w:color w:val="000000"/>
                <w:sz w:val="18"/>
                <w:szCs w:val="18"/>
              </w:rPr>
              <w:t>30 września 2026 r.</w:t>
            </w:r>
          </w:p>
        </w:tc>
      </w:tr>
      <w:tr w:rsidR="00F96353" w:rsidRPr="00932405" w14:paraId="20C679A2" w14:textId="77777777" w:rsidTr="00010AA1">
        <w:trPr>
          <w:jc w:val="center"/>
        </w:trPr>
        <w:tc>
          <w:tcPr>
            <w:tcW w:w="2281" w:type="dxa"/>
            <w:tcBorders>
              <w:top w:val="single" w:sz="4" w:space="0" w:color="auto"/>
              <w:left w:val="single" w:sz="4" w:space="0" w:color="auto"/>
              <w:bottom w:val="single" w:sz="4" w:space="0" w:color="auto"/>
              <w:right w:val="single" w:sz="4" w:space="0" w:color="auto"/>
            </w:tcBorders>
          </w:tcPr>
          <w:p w14:paraId="6B2D4F26" w14:textId="77777777" w:rsidR="00F96353" w:rsidRPr="00932405" w:rsidRDefault="00F96353" w:rsidP="00D5448C">
            <w:pPr>
              <w:widowControl w:val="0"/>
              <w:tabs>
                <w:tab w:val="left" w:pos="426"/>
              </w:tabs>
              <w:suppressAutoHyphens/>
              <w:spacing w:after="120" w:line="240" w:lineRule="auto"/>
              <w:jc w:val="both"/>
              <w:rPr>
                <w:rFonts w:ascii="Verdana" w:hAnsi="Verdana"/>
                <w:color w:val="000000"/>
                <w:sz w:val="18"/>
                <w:szCs w:val="18"/>
              </w:rPr>
            </w:pPr>
            <w:bookmarkStart w:id="0" w:name="_Hlk160532293"/>
            <w:r w:rsidRPr="00932405">
              <w:rPr>
                <w:rFonts w:ascii="Verdana" w:hAnsi="Verdana"/>
                <w:color w:val="000000"/>
                <w:sz w:val="18"/>
                <w:szCs w:val="18"/>
              </w:rPr>
              <w:t>Rzut 2</w:t>
            </w:r>
          </w:p>
        </w:tc>
        <w:tc>
          <w:tcPr>
            <w:tcW w:w="2222" w:type="dxa"/>
            <w:tcBorders>
              <w:top w:val="single" w:sz="4" w:space="0" w:color="auto"/>
              <w:left w:val="single" w:sz="4" w:space="0" w:color="auto"/>
              <w:bottom w:val="single" w:sz="4" w:space="0" w:color="auto"/>
              <w:right w:val="single" w:sz="4" w:space="0" w:color="auto"/>
            </w:tcBorders>
            <w:vAlign w:val="center"/>
          </w:tcPr>
          <w:p w14:paraId="4442429D" w14:textId="77777777" w:rsidR="00F96353" w:rsidRPr="00932405" w:rsidRDefault="00F96353" w:rsidP="00D5448C">
            <w:pPr>
              <w:widowControl w:val="0"/>
              <w:tabs>
                <w:tab w:val="left" w:pos="426"/>
              </w:tabs>
              <w:suppressAutoHyphens/>
              <w:spacing w:after="120" w:line="240" w:lineRule="auto"/>
              <w:jc w:val="both"/>
              <w:rPr>
                <w:rFonts w:ascii="Verdana" w:hAnsi="Verdana"/>
                <w:color w:val="FF0000"/>
                <w:sz w:val="18"/>
                <w:szCs w:val="18"/>
              </w:rPr>
            </w:pPr>
            <w:r>
              <w:rPr>
                <w:rFonts w:ascii="Verdana" w:eastAsia="Times New Roman" w:hAnsi="Verdana" w:cs="Times New Roman"/>
                <w:i/>
                <w:iCs/>
                <w:color w:val="262626"/>
                <w:sz w:val="18"/>
                <w:szCs w:val="18"/>
                <w:lang w:eastAsia="pl-PL"/>
              </w:rPr>
              <w:t>100</w:t>
            </w:r>
            <w:r w:rsidRPr="00932405">
              <w:rPr>
                <w:rFonts w:ascii="Verdana" w:eastAsia="Times New Roman" w:hAnsi="Verdana" w:cs="Times New Roman"/>
                <w:i/>
                <w:iCs/>
                <w:color w:val="262626"/>
                <w:sz w:val="18"/>
                <w:szCs w:val="18"/>
                <w:lang w:eastAsia="pl-PL"/>
              </w:rPr>
              <w:t xml:space="preserve"> 000</w:t>
            </w:r>
          </w:p>
        </w:tc>
        <w:tc>
          <w:tcPr>
            <w:tcW w:w="2438" w:type="dxa"/>
            <w:tcBorders>
              <w:top w:val="single" w:sz="4" w:space="0" w:color="auto"/>
              <w:left w:val="single" w:sz="4" w:space="0" w:color="auto"/>
              <w:bottom w:val="single" w:sz="4" w:space="0" w:color="auto"/>
              <w:right w:val="single" w:sz="4" w:space="0" w:color="auto"/>
            </w:tcBorders>
            <w:vAlign w:val="center"/>
          </w:tcPr>
          <w:p w14:paraId="3D026AC2" w14:textId="4E0D0B13" w:rsidR="00F96353" w:rsidRPr="00932405" w:rsidRDefault="00010AA1" w:rsidP="00D5448C">
            <w:pPr>
              <w:widowControl w:val="0"/>
              <w:tabs>
                <w:tab w:val="left" w:pos="426"/>
              </w:tabs>
              <w:suppressAutoHyphens/>
              <w:spacing w:after="120" w:line="240" w:lineRule="auto"/>
              <w:jc w:val="both"/>
              <w:rPr>
                <w:rFonts w:ascii="Verdana" w:hAnsi="Verdana"/>
                <w:color w:val="000000"/>
                <w:sz w:val="18"/>
                <w:szCs w:val="18"/>
              </w:rPr>
            </w:pPr>
            <w:r>
              <w:rPr>
                <w:rFonts w:ascii="Verdana" w:hAnsi="Verdana"/>
                <w:color w:val="000000"/>
                <w:sz w:val="18"/>
                <w:szCs w:val="18"/>
              </w:rPr>
              <w:t>30 października 2026 r.</w:t>
            </w:r>
          </w:p>
        </w:tc>
      </w:tr>
      <w:bookmarkEnd w:id="0"/>
    </w:tbl>
    <w:p w14:paraId="7934F791" w14:textId="77777777" w:rsidR="00F96353" w:rsidRPr="00932405" w:rsidRDefault="00F96353" w:rsidP="00F96353">
      <w:pPr>
        <w:pStyle w:val="Akapitzlist"/>
        <w:tabs>
          <w:tab w:val="left" w:pos="425"/>
        </w:tabs>
        <w:spacing w:after="120" w:line="240" w:lineRule="auto"/>
        <w:ind w:left="0"/>
        <w:contextualSpacing w:val="0"/>
        <w:jc w:val="both"/>
        <w:rPr>
          <w:rFonts w:ascii="Verdana" w:hAnsi="Verdana"/>
          <w:sz w:val="18"/>
          <w:szCs w:val="18"/>
        </w:rPr>
      </w:pPr>
    </w:p>
    <w:p w14:paraId="2B02F9CD" w14:textId="0B50BC12" w:rsidR="00F96353" w:rsidRPr="00833A9F" w:rsidRDefault="00F96353" w:rsidP="00833A9F">
      <w:pPr>
        <w:pStyle w:val="Akapitzlist"/>
        <w:numPr>
          <w:ilvl w:val="0"/>
          <w:numId w:val="13"/>
        </w:numPr>
        <w:tabs>
          <w:tab w:val="left" w:pos="425"/>
        </w:tabs>
        <w:spacing w:after="120" w:line="240" w:lineRule="auto"/>
        <w:contextualSpacing w:val="0"/>
        <w:jc w:val="both"/>
        <w:rPr>
          <w:rFonts w:ascii="Verdana" w:hAnsi="Verdana"/>
          <w:sz w:val="18"/>
          <w:szCs w:val="18"/>
        </w:rPr>
      </w:pPr>
      <w:r w:rsidRPr="00932405">
        <w:rPr>
          <w:rFonts w:ascii="Verdana" w:hAnsi="Verdana"/>
          <w:sz w:val="18"/>
          <w:szCs w:val="18"/>
        </w:rPr>
        <w:t>W przypadku, gdy Wykonawca będzie chciał dokonać odbiorów częściowych zgodnie z § 4 ust. 7 umowy harmonogram takich odbiorów będzie ustalony w drodze uzgodnień Stron, zaakceptowanych wyraźnie przez osobę, o której mowa w § 8 ust. 1 pkt 1.</w:t>
      </w:r>
    </w:p>
    <w:p w14:paraId="2C35FE8C" w14:textId="77777777" w:rsidR="00F96353" w:rsidRPr="00932405" w:rsidRDefault="00F96353" w:rsidP="00F96353">
      <w:pPr>
        <w:spacing w:after="120" w:line="240" w:lineRule="auto"/>
        <w:jc w:val="center"/>
        <w:rPr>
          <w:rFonts w:ascii="Verdana" w:hAnsi="Verdana"/>
          <w:b/>
          <w:bCs/>
          <w:sz w:val="18"/>
          <w:szCs w:val="18"/>
        </w:rPr>
      </w:pPr>
      <w:r w:rsidRPr="00932405">
        <w:rPr>
          <w:rFonts w:ascii="Verdana" w:hAnsi="Verdana"/>
          <w:b/>
          <w:bCs/>
          <w:sz w:val="18"/>
          <w:szCs w:val="18"/>
        </w:rPr>
        <w:t>§ 3</w:t>
      </w:r>
    </w:p>
    <w:p w14:paraId="2E731681" w14:textId="77777777" w:rsidR="00F96353" w:rsidRPr="00932405" w:rsidRDefault="00F96353" w:rsidP="00F96353">
      <w:pPr>
        <w:spacing w:after="120" w:line="240" w:lineRule="auto"/>
        <w:jc w:val="center"/>
        <w:rPr>
          <w:rFonts w:ascii="Verdana" w:hAnsi="Verdana"/>
          <w:b/>
          <w:bCs/>
          <w:sz w:val="18"/>
          <w:szCs w:val="18"/>
        </w:rPr>
      </w:pPr>
      <w:r w:rsidRPr="00932405">
        <w:rPr>
          <w:rFonts w:ascii="Verdana" w:hAnsi="Verdana"/>
          <w:b/>
          <w:bCs/>
          <w:sz w:val="18"/>
          <w:szCs w:val="18"/>
        </w:rPr>
        <w:t>Procedura związana z realizacją przedmiotu umowy</w:t>
      </w:r>
    </w:p>
    <w:p w14:paraId="10331DF2" w14:textId="77777777" w:rsidR="00F96353" w:rsidRPr="00932405" w:rsidRDefault="00F96353" w:rsidP="00F96353">
      <w:pPr>
        <w:pStyle w:val="Akapitzlist"/>
        <w:numPr>
          <w:ilvl w:val="3"/>
          <w:numId w:val="10"/>
        </w:numPr>
        <w:tabs>
          <w:tab w:val="left" w:pos="425"/>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 xml:space="preserve">Zamawiający przekaże materiały do druku w formie pliku .pdf np. za pośrednictwem udostępnionego przez Wykonawcę protokołu ftp. Jednocześnie Zamawiający poinformuje drogą elektroniczną Wykonawcę o przesłaniu pliku oraz o przyjętym nakładzie wydawnictwa (zamówienie). </w:t>
      </w:r>
    </w:p>
    <w:p w14:paraId="1410808B" w14:textId="0C4C4E0E" w:rsidR="00F96353" w:rsidRPr="00932405" w:rsidRDefault="00F96353" w:rsidP="00F96353">
      <w:pPr>
        <w:pStyle w:val="Akapitzlist"/>
        <w:numPr>
          <w:ilvl w:val="3"/>
          <w:numId w:val="10"/>
        </w:numPr>
        <w:tabs>
          <w:tab w:val="left" w:pos="425"/>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Najpóźniej do dwóch dni roboczych (48 godzin) licząc od dnia przekazania pliku .pdf Wykonawca wykona oraz dostarczy do siedziby Zamawiającego zgodny z opisem przedmiotu zamówienia wydruk próbny: ozalid oraz proof, zgodne z następującymi wymogami: papierowy wydruk próbny (ozalid) publikacji w formacie</w:t>
      </w:r>
      <w:r w:rsidR="00E67C33">
        <w:rPr>
          <w:rFonts w:ascii="Verdana" w:hAnsi="Verdana"/>
          <w:sz w:val="18"/>
          <w:szCs w:val="18"/>
        </w:rPr>
        <w:t xml:space="preserve"> </w:t>
      </w:r>
      <w:r w:rsidRPr="00932405">
        <w:rPr>
          <w:rFonts w:ascii="Verdana" w:hAnsi="Verdana"/>
          <w:sz w:val="18"/>
          <w:szCs w:val="18"/>
        </w:rPr>
        <w:t>1:1,</w:t>
      </w:r>
      <w:r w:rsidR="00E67C33">
        <w:rPr>
          <w:rFonts w:ascii="Verdana" w:hAnsi="Verdana"/>
          <w:sz w:val="18"/>
          <w:szCs w:val="18"/>
        </w:rPr>
        <w:t xml:space="preserve"> </w:t>
      </w:r>
      <w:r w:rsidRPr="00932405">
        <w:rPr>
          <w:rFonts w:ascii="Verdana" w:hAnsi="Verdana"/>
          <w:sz w:val="18"/>
          <w:szCs w:val="18"/>
        </w:rPr>
        <w:t>proof</w:t>
      </w:r>
      <w:r w:rsidR="00E67C33">
        <w:rPr>
          <w:rFonts w:ascii="Verdana" w:hAnsi="Verdana"/>
          <w:sz w:val="18"/>
          <w:szCs w:val="18"/>
        </w:rPr>
        <w:t xml:space="preserve"> </w:t>
      </w:r>
      <w:r w:rsidRPr="00932405">
        <w:rPr>
          <w:rFonts w:ascii="Verdana" w:hAnsi="Verdana"/>
          <w:sz w:val="18"/>
          <w:szCs w:val="18"/>
        </w:rPr>
        <w:t>okładki i</w:t>
      </w:r>
      <w:r w:rsidR="00E67C33">
        <w:rPr>
          <w:rFonts w:ascii="Verdana" w:hAnsi="Verdana"/>
          <w:sz w:val="18"/>
          <w:szCs w:val="18"/>
        </w:rPr>
        <w:t xml:space="preserve"> </w:t>
      </w:r>
      <w:r w:rsidRPr="00932405">
        <w:rPr>
          <w:rFonts w:ascii="Verdana" w:hAnsi="Verdana"/>
          <w:sz w:val="18"/>
          <w:szCs w:val="18"/>
        </w:rPr>
        <w:t>wybranych</w:t>
      </w:r>
      <w:r w:rsidR="00E67C33">
        <w:rPr>
          <w:rFonts w:ascii="Verdana" w:hAnsi="Verdana"/>
          <w:sz w:val="18"/>
          <w:szCs w:val="18"/>
        </w:rPr>
        <w:t xml:space="preserve"> </w:t>
      </w:r>
      <w:r w:rsidRPr="00932405">
        <w:rPr>
          <w:rFonts w:ascii="Verdana" w:hAnsi="Verdana"/>
          <w:sz w:val="18"/>
          <w:szCs w:val="18"/>
        </w:rPr>
        <w:t xml:space="preserve">przez Zamawiającego stron publikacji wykonany na certyfikowanym </w:t>
      </w:r>
      <w:proofErr w:type="spellStart"/>
      <w:r w:rsidRPr="00932405">
        <w:rPr>
          <w:rFonts w:ascii="Verdana" w:hAnsi="Verdana"/>
          <w:sz w:val="18"/>
          <w:szCs w:val="18"/>
        </w:rPr>
        <w:t>prooferze</w:t>
      </w:r>
      <w:proofErr w:type="spellEnd"/>
      <w:r w:rsidRPr="00932405">
        <w:rPr>
          <w:rFonts w:ascii="Verdana" w:hAnsi="Verdana"/>
          <w:sz w:val="18"/>
          <w:szCs w:val="18"/>
        </w:rPr>
        <w:t xml:space="preserve"> wg FOGRA 29 lub równoważnym.</w:t>
      </w:r>
    </w:p>
    <w:p w14:paraId="58200DBD" w14:textId="266F10D8" w:rsidR="00F96353" w:rsidRPr="00932405" w:rsidRDefault="00F96353" w:rsidP="00F96353">
      <w:pPr>
        <w:pStyle w:val="Akapitzlist"/>
        <w:numPr>
          <w:ilvl w:val="3"/>
          <w:numId w:val="10"/>
        </w:numPr>
        <w:tabs>
          <w:tab w:val="left" w:pos="425"/>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Zamawiający może zaakceptować wydruk próbny albo zakwestionować jego jakość i nakazać Wykonawcy wykonanie określonych poprawek. W przypadku wskazania uwag przez Zamawiającego Wykonawca musi dostarczyć wydruk próbny uwzględniający poprawki najpóźniej do godz. 16:00 następnego dnia roboczego.</w:t>
      </w:r>
    </w:p>
    <w:p w14:paraId="60BC032B" w14:textId="77777777" w:rsidR="00F96353" w:rsidRPr="00932405" w:rsidRDefault="00F96353" w:rsidP="00F96353">
      <w:pPr>
        <w:pStyle w:val="Akapitzlist"/>
        <w:numPr>
          <w:ilvl w:val="3"/>
          <w:numId w:val="10"/>
        </w:numPr>
        <w:tabs>
          <w:tab w:val="left" w:pos="425"/>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Po akceptacji wydruku próbnego przez Zamawiającego Wykonawca przystąpi do wykonania pełnego nakładu książk</w:t>
      </w:r>
      <w:r>
        <w:rPr>
          <w:rFonts w:ascii="Verdana" w:hAnsi="Verdana"/>
          <w:sz w:val="18"/>
          <w:szCs w:val="18"/>
        </w:rPr>
        <w:t>i</w:t>
      </w:r>
      <w:r w:rsidRPr="00932405">
        <w:rPr>
          <w:rFonts w:ascii="Verdana" w:hAnsi="Verdana"/>
          <w:sz w:val="18"/>
          <w:szCs w:val="18"/>
        </w:rPr>
        <w:t>. Wykonawca jest zobowiązany do zakończenia druku, oprawy i konfekcjonowania oraz dostarczenia całego nakładu zgodnie z postanowieniami § 1 ust. 2 umowy.</w:t>
      </w:r>
    </w:p>
    <w:p w14:paraId="27D27DF6" w14:textId="6581927A" w:rsidR="00F96353" w:rsidRPr="00932405" w:rsidRDefault="00F96353" w:rsidP="00F96353">
      <w:pPr>
        <w:pStyle w:val="Akapitzlist"/>
        <w:numPr>
          <w:ilvl w:val="3"/>
          <w:numId w:val="10"/>
        </w:numPr>
        <w:tabs>
          <w:tab w:val="left" w:pos="425"/>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Zamawiający zastrzega sobie możliwość kontroli przebiegu procesu produkcji na każdym etapie, także w zakładzie Wykonawcy i/lub w zakładach jego Podwykonawców – o ile Wykonawca będzie korzystał z usług Podwykonawców. Kontrola będzie możliwa w celu weryfikacji zgodności tego procesu, wykorzystywanych materiałów i urządzeń z wymaganiami SWZ. Wykonawca jest zobowiązany taką możliwość zapewnić, nie później niż przed zakończeniem procesu produkcji druku, którego produkcję Zamawiający zamierza kontrolować.</w:t>
      </w:r>
    </w:p>
    <w:p w14:paraId="51370B13" w14:textId="609B5D34" w:rsidR="00F96353" w:rsidRPr="00932405" w:rsidRDefault="00F96353" w:rsidP="00F96353">
      <w:pPr>
        <w:pStyle w:val="Akapitzlist"/>
        <w:numPr>
          <w:ilvl w:val="3"/>
          <w:numId w:val="10"/>
        </w:numPr>
        <w:tabs>
          <w:tab w:val="left" w:pos="425"/>
        </w:tabs>
        <w:spacing w:after="120" w:line="240" w:lineRule="auto"/>
        <w:ind w:left="426" w:hanging="426"/>
        <w:contextualSpacing w:val="0"/>
        <w:jc w:val="both"/>
        <w:rPr>
          <w:rFonts w:ascii="Verdana" w:hAnsi="Verdana"/>
          <w:sz w:val="18"/>
          <w:szCs w:val="18"/>
        </w:rPr>
      </w:pPr>
      <w:r w:rsidRPr="00932405">
        <w:rPr>
          <w:rFonts w:ascii="Verdana" w:hAnsi="Verdana"/>
          <w:sz w:val="18"/>
          <w:szCs w:val="18"/>
        </w:rPr>
        <w:lastRenderedPageBreak/>
        <w:t xml:space="preserve">Najpóźniej do odbioru Wykonawca przekaże Zamawiającemu oświadczenie potwierdzające, </w:t>
      </w:r>
      <w:r w:rsidRPr="00932405">
        <w:rPr>
          <w:rFonts w:ascii="Verdana" w:hAnsi="Verdana"/>
          <w:sz w:val="18"/>
          <w:szCs w:val="18"/>
        </w:rPr>
        <w:br/>
        <w:t>że wszystkie wykorzystane przez Wykonawcę przy wykonaniu zamówienia materiały spełniają wymagania SWZ, a w szczególności spełniają europejskie normy dla materiałów bezpiecznych dla dzieci i umożliwiają one nadanie publikacji oznaczenia CE</w:t>
      </w:r>
      <w:r w:rsidR="00D20BFA">
        <w:rPr>
          <w:rFonts w:ascii="Verdana" w:hAnsi="Verdana"/>
          <w:sz w:val="18"/>
          <w:szCs w:val="18"/>
        </w:rPr>
        <w:t xml:space="preserve"> oraz </w:t>
      </w:r>
      <w:r w:rsidR="00847631">
        <w:rPr>
          <w:rFonts w:ascii="Verdana" w:hAnsi="Verdana"/>
          <w:sz w:val="18"/>
          <w:szCs w:val="18"/>
        </w:rPr>
        <w:t xml:space="preserve">posiadają </w:t>
      </w:r>
      <w:r w:rsidR="00D20BFA">
        <w:rPr>
          <w:rFonts w:ascii="Verdana" w:hAnsi="Verdana"/>
          <w:sz w:val="18"/>
          <w:szCs w:val="18"/>
        </w:rPr>
        <w:t xml:space="preserve">stosowne </w:t>
      </w:r>
      <w:r w:rsidRPr="00932405">
        <w:rPr>
          <w:rFonts w:ascii="Verdana" w:hAnsi="Verdana"/>
          <w:color w:val="000000"/>
          <w:sz w:val="18"/>
          <w:szCs w:val="18"/>
        </w:rPr>
        <w:t xml:space="preserve">certyfikaty dotyczące materiałów używanych do wykonania publikacji </w:t>
      </w:r>
      <w:r w:rsidRPr="00932405">
        <w:rPr>
          <w:rFonts w:ascii="Verdana" w:hAnsi="Verdana"/>
          <w:sz w:val="18"/>
          <w:szCs w:val="18"/>
        </w:rPr>
        <w:t>i inne niezbędne dokumenty potwierdzające wykonanie zamówienia zgodnie z wymaganiami SWZ.</w:t>
      </w:r>
    </w:p>
    <w:p w14:paraId="47B0C765" w14:textId="77777777" w:rsidR="00F96353" w:rsidRPr="00932405" w:rsidRDefault="00F96353" w:rsidP="00F96353">
      <w:pPr>
        <w:pStyle w:val="Akapitzlist"/>
        <w:numPr>
          <w:ilvl w:val="3"/>
          <w:numId w:val="10"/>
        </w:numPr>
        <w:tabs>
          <w:tab w:val="left" w:pos="425"/>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 xml:space="preserve">Wykonawca po zakończeniu druku, oprawy i konfekcjonowania jest zobowiązany poinformować Zamawiającego oraz udostępnić mu cały nakład w celu weryfikacji ilości oraz jakości wykonania </w:t>
      </w:r>
      <w:r w:rsidRPr="00932405">
        <w:rPr>
          <w:rFonts w:ascii="Verdana" w:hAnsi="Verdana"/>
          <w:color w:val="000000"/>
          <w:sz w:val="18"/>
          <w:szCs w:val="18"/>
        </w:rPr>
        <w:t>w miejscu</w:t>
      </w:r>
      <w:r w:rsidRPr="00932405">
        <w:rPr>
          <w:rFonts w:ascii="Verdana" w:hAnsi="Verdana"/>
          <w:sz w:val="18"/>
          <w:szCs w:val="18"/>
        </w:rPr>
        <w:t xml:space="preserve">, o którym mowa w </w:t>
      </w:r>
      <w:r w:rsidRPr="00932405">
        <w:rPr>
          <w:rFonts w:ascii="Verdana" w:hAnsi="Verdana"/>
          <w:color w:val="000000"/>
          <w:sz w:val="18"/>
          <w:szCs w:val="18"/>
        </w:rPr>
        <w:t>§ 1 ust. 2.</w:t>
      </w:r>
      <w:r w:rsidRPr="00932405">
        <w:rPr>
          <w:rStyle w:val="Odwoaniedokomentarza"/>
          <w:rFonts w:ascii="Verdana" w:hAnsi="Verdana" w:cs="Times New Roman"/>
          <w:sz w:val="18"/>
          <w:szCs w:val="18"/>
        </w:rPr>
        <w:t xml:space="preserve"> </w:t>
      </w:r>
    </w:p>
    <w:p w14:paraId="63DE5251" w14:textId="77777777" w:rsidR="00F96353" w:rsidRPr="00932405" w:rsidRDefault="00F96353" w:rsidP="00F96353">
      <w:pPr>
        <w:pStyle w:val="Akapitzlist"/>
        <w:numPr>
          <w:ilvl w:val="3"/>
          <w:numId w:val="10"/>
        </w:numPr>
        <w:tabs>
          <w:tab w:val="left" w:pos="425"/>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Zamawiający jest zobowiązany przystąpić do weryfikacji w terminie 14 dni od dnia zgłoszenia, o którym mowa w ust. 7.</w:t>
      </w:r>
    </w:p>
    <w:p w14:paraId="6308EB74" w14:textId="77777777" w:rsidR="00F96353" w:rsidRPr="00932405" w:rsidRDefault="00F96353" w:rsidP="00F96353">
      <w:pPr>
        <w:spacing w:after="120" w:line="240" w:lineRule="auto"/>
        <w:jc w:val="center"/>
        <w:rPr>
          <w:rFonts w:ascii="Verdana" w:hAnsi="Verdana"/>
          <w:b/>
          <w:bCs/>
          <w:sz w:val="18"/>
          <w:szCs w:val="18"/>
        </w:rPr>
      </w:pPr>
      <w:r w:rsidRPr="00932405">
        <w:rPr>
          <w:rFonts w:ascii="Verdana" w:hAnsi="Verdana"/>
          <w:b/>
          <w:bCs/>
          <w:sz w:val="18"/>
          <w:szCs w:val="18"/>
        </w:rPr>
        <w:t>§ 4</w:t>
      </w:r>
    </w:p>
    <w:p w14:paraId="683DAEE9" w14:textId="77777777" w:rsidR="00F96353" w:rsidRPr="00932405" w:rsidRDefault="00F96353" w:rsidP="00F96353">
      <w:pPr>
        <w:spacing w:after="120" w:line="240" w:lineRule="auto"/>
        <w:jc w:val="center"/>
        <w:rPr>
          <w:rFonts w:ascii="Verdana" w:hAnsi="Verdana"/>
          <w:b/>
          <w:bCs/>
          <w:sz w:val="18"/>
          <w:szCs w:val="18"/>
        </w:rPr>
      </w:pPr>
      <w:r w:rsidRPr="00932405">
        <w:rPr>
          <w:rFonts w:ascii="Verdana" w:hAnsi="Verdana"/>
          <w:b/>
          <w:bCs/>
          <w:sz w:val="18"/>
          <w:szCs w:val="18"/>
        </w:rPr>
        <w:t>Odbiór przedmiotu umowy</w:t>
      </w:r>
    </w:p>
    <w:p w14:paraId="216BFE75" w14:textId="77777777" w:rsidR="00F96353" w:rsidRPr="00932405" w:rsidRDefault="00F96353" w:rsidP="00F96353">
      <w:pPr>
        <w:pStyle w:val="Akapitzlist"/>
        <w:numPr>
          <w:ilvl w:val="3"/>
          <w:numId w:val="9"/>
        </w:numPr>
        <w:tabs>
          <w:tab w:val="left" w:pos="425"/>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 xml:space="preserve">Zamawiający dokona odbioru polegającego na weryfikacji ilości i jakości książki. </w:t>
      </w:r>
      <w:r w:rsidRPr="00932405">
        <w:rPr>
          <w:rFonts w:ascii="Verdana" w:hAnsi="Verdana"/>
          <w:sz w:val="18"/>
          <w:szCs w:val="18"/>
        </w:rPr>
        <w:br/>
        <w:t xml:space="preserve">O fakcie odbioru, jego charakterze i innych związanych z nim istotnych informacjach Zamawiający powiadomi Wykonawcę drogą elektroniczną. </w:t>
      </w:r>
    </w:p>
    <w:p w14:paraId="470D91DD" w14:textId="77777777" w:rsidR="00F96353" w:rsidRPr="00932405" w:rsidRDefault="00F96353" w:rsidP="00F96353">
      <w:pPr>
        <w:pStyle w:val="Akapitzlist"/>
        <w:numPr>
          <w:ilvl w:val="3"/>
          <w:numId w:val="9"/>
        </w:numPr>
        <w:tabs>
          <w:tab w:val="left" w:pos="425"/>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Odbiór może mieć charakter bezwarunkowy lub warunkowy (w przypadku stwierdzenia wad nieistotnych). Za datę wykonania zamówienia danego nakładu będzie przyjmowana data zgłoszenia gotowości nakładu do odbioru, jeśli następnie zostanie podpisany protokół odbioru.</w:t>
      </w:r>
    </w:p>
    <w:p w14:paraId="6EA1B070" w14:textId="77777777" w:rsidR="00F96353" w:rsidRPr="00932405" w:rsidRDefault="00F96353" w:rsidP="00F96353">
      <w:pPr>
        <w:pStyle w:val="Akapitzlist"/>
        <w:numPr>
          <w:ilvl w:val="3"/>
          <w:numId w:val="9"/>
        </w:numPr>
        <w:tabs>
          <w:tab w:val="left" w:pos="425"/>
        </w:tabs>
        <w:spacing w:after="120" w:line="240" w:lineRule="auto"/>
        <w:ind w:left="426" w:hanging="426"/>
        <w:contextualSpacing w:val="0"/>
        <w:jc w:val="both"/>
        <w:rPr>
          <w:rFonts w:ascii="Verdana" w:hAnsi="Verdana"/>
          <w:color w:val="FF0000"/>
          <w:sz w:val="18"/>
          <w:szCs w:val="18"/>
        </w:rPr>
      </w:pPr>
      <w:r w:rsidRPr="00932405">
        <w:rPr>
          <w:rFonts w:ascii="Verdana" w:hAnsi="Verdana"/>
          <w:sz w:val="18"/>
          <w:szCs w:val="18"/>
        </w:rPr>
        <w:t>W przypadku stwierdzenia w trakcie weryfikacji wad nieistotnych Zamawiający podpisze warunkowy protokół odbioru, stwierdzający wystąpienie wad nieistotnych.</w:t>
      </w:r>
      <w:r w:rsidRPr="00932405">
        <w:rPr>
          <w:rFonts w:ascii="Verdana" w:hAnsi="Verdana"/>
          <w:color w:val="FF0000"/>
          <w:sz w:val="18"/>
          <w:szCs w:val="18"/>
        </w:rPr>
        <w:t xml:space="preserve"> </w:t>
      </w:r>
    </w:p>
    <w:p w14:paraId="4BFA9AC5" w14:textId="77777777" w:rsidR="00F96353" w:rsidRPr="00932405" w:rsidRDefault="00F96353" w:rsidP="00F96353">
      <w:pPr>
        <w:pStyle w:val="Akapitzlist"/>
        <w:numPr>
          <w:ilvl w:val="3"/>
          <w:numId w:val="9"/>
        </w:numPr>
        <w:tabs>
          <w:tab w:val="left" w:pos="425"/>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W przypadku stwierdzenia w trakcie weryfikacji wad istotnych Zamawiający odmówi dokonania odbioru, a Wykonawca będzie zobowiązany do niezwłocznej wymiany wadliwej części nakładu na wolny od wad lub do uzupełnienia braków ilościowych w stosunku do nakładu określonego w SWZ, nie później jednak niż w terminie 7 dni roboczych od dnia, w którym wada została stwierdzona.</w:t>
      </w:r>
    </w:p>
    <w:p w14:paraId="68104890" w14:textId="77777777" w:rsidR="00F96353" w:rsidRPr="00932405" w:rsidRDefault="00F96353" w:rsidP="00F96353">
      <w:pPr>
        <w:pStyle w:val="Akapitzlist"/>
        <w:numPr>
          <w:ilvl w:val="3"/>
          <w:numId w:val="9"/>
        </w:numPr>
        <w:tabs>
          <w:tab w:val="left" w:pos="425"/>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 xml:space="preserve">Za wady istotne będą uważane następujące niezgodności zgłoszonego do odbioru nakładu </w:t>
      </w:r>
      <w:r w:rsidRPr="00932405">
        <w:rPr>
          <w:rFonts w:ascii="Verdana" w:hAnsi="Verdana"/>
          <w:sz w:val="18"/>
          <w:szCs w:val="18"/>
        </w:rPr>
        <w:br/>
        <w:t>z określonymi w umowie i SWZ wymaganiami dotyczącymi przedmiotu zamówienia, w tym:</w:t>
      </w:r>
    </w:p>
    <w:p w14:paraId="53BCA3B6" w14:textId="77777777" w:rsidR="00F96353" w:rsidRPr="00932405" w:rsidRDefault="00F96353" w:rsidP="00F96353">
      <w:pPr>
        <w:pStyle w:val="Akapitzlist"/>
        <w:numPr>
          <w:ilvl w:val="0"/>
          <w:numId w:val="14"/>
        </w:numPr>
        <w:tabs>
          <w:tab w:val="left" w:pos="851"/>
        </w:tabs>
        <w:spacing w:after="120" w:line="240" w:lineRule="auto"/>
        <w:contextualSpacing w:val="0"/>
        <w:jc w:val="both"/>
        <w:rPr>
          <w:rFonts w:ascii="Verdana" w:hAnsi="Verdana"/>
          <w:sz w:val="18"/>
          <w:szCs w:val="18"/>
        </w:rPr>
      </w:pPr>
      <w:r w:rsidRPr="00932405">
        <w:rPr>
          <w:rFonts w:ascii="Verdana" w:hAnsi="Verdana"/>
          <w:sz w:val="18"/>
          <w:szCs w:val="18"/>
        </w:rPr>
        <w:t xml:space="preserve">ilość egzemplarzy mniejsza niż nakład określony zgodnie z </w:t>
      </w:r>
      <w:r w:rsidRPr="00932405">
        <w:rPr>
          <w:rFonts w:ascii="Verdana" w:hAnsi="Verdana"/>
          <w:color w:val="000000"/>
          <w:sz w:val="18"/>
          <w:szCs w:val="18"/>
        </w:rPr>
        <w:t>§ 2 ust. 1</w:t>
      </w:r>
      <w:r w:rsidRPr="00932405">
        <w:rPr>
          <w:rFonts w:ascii="Verdana" w:hAnsi="Verdana"/>
          <w:sz w:val="18"/>
          <w:szCs w:val="18"/>
        </w:rPr>
        <w:t>,</w:t>
      </w:r>
    </w:p>
    <w:p w14:paraId="06E17070" w14:textId="77777777" w:rsidR="00F96353" w:rsidRPr="00932405" w:rsidRDefault="00F96353" w:rsidP="00F96353">
      <w:pPr>
        <w:pStyle w:val="Akapitzlist"/>
        <w:numPr>
          <w:ilvl w:val="0"/>
          <w:numId w:val="14"/>
        </w:numPr>
        <w:tabs>
          <w:tab w:val="left" w:pos="851"/>
        </w:tabs>
        <w:spacing w:after="120" w:line="240" w:lineRule="auto"/>
        <w:contextualSpacing w:val="0"/>
        <w:jc w:val="both"/>
        <w:rPr>
          <w:rFonts w:ascii="Verdana" w:hAnsi="Verdana"/>
          <w:sz w:val="18"/>
          <w:szCs w:val="18"/>
        </w:rPr>
      </w:pPr>
      <w:r w:rsidRPr="00932405">
        <w:rPr>
          <w:rFonts w:ascii="Verdana" w:hAnsi="Verdana"/>
          <w:sz w:val="18"/>
          <w:szCs w:val="18"/>
        </w:rPr>
        <w:t>niezgodność wydawnictw z wymaganiami, o których mowa w § 3 ust. 6,</w:t>
      </w:r>
    </w:p>
    <w:p w14:paraId="11A31AB5" w14:textId="36DD4676" w:rsidR="00F96353" w:rsidRPr="00932405" w:rsidRDefault="00F96353" w:rsidP="00F96353">
      <w:pPr>
        <w:pStyle w:val="Akapitzlist"/>
        <w:numPr>
          <w:ilvl w:val="0"/>
          <w:numId w:val="14"/>
        </w:numPr>
        <w:tabs>
          <w:tab w:val="left" w:pos="851"/>
        </w:tabs>
        <w:spacing w:after="120" w:line="240" w:lineRule="auto"/>
        <w:contextualSpacing w:val="0"/>
        <w:jc w:val="both"/>
        <w:rPr>
          <w:rFonts w:ascii="Verdana" w:hAnsi="Verdana"/>
          <w:sz w:val="18"/>
          <w:szCs w:val="18"/>
        </w:rPr>
      </w:pPr>
      <w:r w:rsidRPr="00932405">
        <w:rPr>
          <w:rFonts w:ascii="Verdana" w:hAnsi="Verdana"/>
          <w:sz w:val="18"/>
          <w:szCs w:val="18"/>
        </w:rPr>
        <w:t>wady egzemplarzy uniemożliwiające prawidłowe wykorzystanie, w szczególności rozpadająca się oprawa, kolejność lub orientacja stron niezgodna z projektem.</w:t>
      </w:r>
    </w:p>
    <w:p w14:paraId="39445710" w14:textId="77777777" w:rsidR="00F96353" w:rsidRPr="00932405" w:rsidRDefault="00F96353" w:rsidP="00F96353">
      <w:pPr>
        <w:pStyle w:val="Akapitzlist"/>
        <w:numPr>
          <w:ilvl w:val="3"/>
          <w:numId w:val="9"/>
        </w:numPr>
        <w:tabs>
          <w:tab w:val="left" w:pos="425"/>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 xml:space="preserve">Powyższe postanowienia nie wyłączają po stronie Zamawiającego możliwości skorzystania </w:t>
      </w:r>
      <w:r w:rsidRPr="00932405">
        <w:rPr>
          <w:rFonts w:ascii="Verdana" w:hAnsi="Verdana"/>
          <w:sz w:val="18"/>
          <w:szCs w:val="18"/>
        </w:rPr>
        <w:br/>
        <w:t>z innych uprawnień wynikających z przepisów kodeksu cywilnego o rękojmi za wady. Okres rękojmi za wady przedmiotu umowy wynosi 24 miesiące licząc od dnia odbioru.</w:t>
      </w:r>
    </w:p>
    <w:p w14:paraId="209611C6" w14:textId="54D2FD0E" w:rsidR="00833A9F" w:rsidRPr="00A814DE" w:rsidRDefault="00F96353" w:rsidP="00A814DE">
      <w:pPr>
        <w:pStyle w:val="Akapitzlist"/>
        <w:numPr>
          <w:ilvl w:val="3"/>
          <w:numId w:val="9"/>
        </w:numPr>
        <w:tabs>
          <w:tab w:val="left" w:pos="426"/>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 xml:space="preserve">Zamawiający dopuszcza odbiór częściowy partii liczących nie mniej niż </w:t>
      </w:r>
      <w:r>
        <w:rPr>
          <w:rFonts w:ascii="Verdana" w:hAnsi="Verdana"/>
          <w:color w:val="000000"/>
          <w:sz w:val="18"/>
          <w:szCs w:val="18"/>
        </w:rPr>
        <w:t>3</w:t>
      </w:r>
      <w:r w:rsidRPr="00932405">
        <w:rPr>
          <w:rFonts w:ascii="Verdana" w:hAnsi="Verdana"/>
          <w:color w:val="000000"/>
          <w:sz w:val="18"/>
          <w:szCs w:val="18"/>
        </w:rPr>
        <w:t>0 000</w:t>
      </w:r>
      <w:r w:rsidRPr="00932405">
        <w:rPr>
          <w:rFonts w:ascii="Verdana" w:hAnsi="Verdana"/>
          <w:sz w:val="18"/>
          <w:szCs w:val="18"/>
        </w:rPr>
        <w:t xml:space="preserve"> egzemplarzy książk</w:t>
      </w:r>
      <w:r>
        <w:rPr>
          <w:rFonts w:ascii="Verdana" w:hAnsi="Verdana"/>
          <w:sz w:val="18"/>
          <w:szCs w:val="18"/>
        </w:rPr>
        <w:t>i</w:t>
      </w:r>
      <w:r w:rsidR="00E67C33">
        <w:rPr>
          <w:rFonts w:ascii="Verdana" w:hAnsi="Verdana"/>
          <w:sz w:val="18"/>
          <w:szCs w:val="18"/>
        </w:rPr>
        <w:t>,</w:t>
      </w:r>
      <w:r w:rsidRPr="00932405">
        <w:rPr>
          <w:rFonts w:ascii="Verdana" w:hAnsi="Verdana"/>
          <w:sz w:val="18"/>
          <w:szCs w:val="18"/>
        </w:rPr>
        <w:t xml:space="preserve"> jeśli</w:t>
      </w:r>
      <w:r w:rsidR="00E67C33">
        <w:rPr>
          <w:rFonts w:ascii="Verdana" w:hAnsi="Verdana"/>
          <w:sz w:val="18"/>
          <w:szCs w:val="18"/>
        </w:rPr>
        <w:t xml:space="preserve"> </w:t>
      </w:r>
      <w:r w:rsidRPr="00932405">
        <w:rPr>
          <w:rFonts w:ascii="Verdana" w:hAnsi="Verdana"/>
          <w:sz w:val="18"/>
          <w:szCs w:val="18"/>
        </w:rPr>
        <w:t>Wykonawca ukończy taką partię druków wcześniej, zgodnie z harmonogramem określonym w § 2 umowy. Do obiorów częściowych takich nakładów znajdują zastosowania wszystkie zapisy umowy dotyczące odbioru.</w:t>
      </w:r>
    </w:p>
    <w:p w14:paraId="2F2C3E03" w14:textId="10E44775" w:rsidR="00F96353" w:rsidRPr="00932405" w:rsidRDefault="00F96353" w:rsidP="00F96353">
      <w:pPr>
        <w:pStyle w:val="Akapitzlist"/>
        <w:tabs>
          <w:tab w:val="left" w:pos="426"/>
        </w:tabs>
        <w:spacing w:after="120" w:line="240" w:lineRule="auto"/>
        <w:ind w:left="0"/>
        <w:contextualSpacing w:val="0"/>
        <w:jc w:val="center"/>
        <w:rPr>
          <w:rFonts w:ascii="Verdana" w:hAnsi="Verdana"/>
          <w:b/>
          <w:bCs/>
          <w:sz w:val="18"/>
          <w:szCs w:val="18"/>
        </w:rPr>
      </w:pPr>
      <w:r w:rsidRPr="00932405">
        <w:rPr>
          <w:rFonts w:ascii="Verdana" w:hAnsi="Verdana"/>
          <w:b/>
          <w:bCs/>
          <w:sz w:val="18"/>
          <w:szCs w:val="18"/>
        </w:rPr>
        <w:t>§ 5</w:t>
      </w:r>
    </w:p>
    <w:p w14:paraId="4F53CAB0" w14:textId="77777777" w:rsidR="00F96353" w:rsidRPr="00932405" w:rsidRDefault="00F96353" w:rsidP="00F96353">
      <w:pPr>
        <w:spacing w:after="120" w:line="240" w:lineRule="auto"/>
        <w:jc w:val="center"/>
        <w:rPr>
          <w:rFonts w:ascii="Verdana" w:hAnsi="Verdana"/>
          <w:sz w:val="18"/>
          <w:szCs w:val="18"/>
        </w:rPr>
      </w:pPr>
      <w:r w:rsidRPr="00932405">
        <w:rPr>
          <w:rFonts w:ascii="Verdana" w:hAnsi="Verdana"/>
          <w:b/>
          <w:bCs/>
          <w:sz w:val="18"/>
          <w:szCs w:val="18"/>
        </w:rPr>
        <w:t>Wynagrodzenie</w:t>
      </w:r>
    </w:p>
    <w:p w14:paraId="5C93945B" w14:textId="51ECFD7B" w:rsidR="00F96353" w:rsidRPr="00932405" w:rsidRDefault="00F96353" w:rsidP="00F96353">
      <w:pPr>
        <w:pStyle w:val="Akapitzlist"/>
        <w:numPr>
          <w:ilvl w:val="3"/>
          <w:numId w:val="8"/>
        </w:numPr>
        <w:tabs>
          <w:tab w:val="left" w:pos="426"/>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Wynagrodzenie za realizację niniejszej umowy wynosi</w:t>
      </w:r>
      <w:r w:rsidR="00A814DE">
        <w:rPr>
          <w:rFonts w:ascii="Verdana" w:hAnsi="Verdana"/>
          <w:sz w:val="18"/>
          <w:szCs w:val="18"/>
        </w:rPr>
        <w:t xml:space="preserve"> …</w:t>
      </w:r>
      <w:r w:rsidR="00A814DE">
        <w:rPr>
          <w:rFonts w:ascii="Verdana" w:hAnsi="Verdana"/>
          <w:b/>
          <w:bCs/>
          <w:sz w:val="18"/>
          <w:szCs w:val="18"/>
        </w:rPr>
        <w:t xml:space="preserve"> </w:t>
      </w:r>
      <w:r w:rsidRPr="007C6E47">
        <w:rPr>
          <w:rFonts w:ascii="Verdana" w:hAnsi="Verdana"/>
          <w:b/>
          <w:bCs/>
          <w:sz w:val="18"/>
          <w:szCs w:val="18"/>
        </w:rPr>
        <w:t>zł brutto</w:t>
      </w:r>
      <w:r w:rsidRPr="00932405">
        <w:rPr>
          <w:rFonts w:ascii="Verdana" w:hAnsi="Verdana"/>
          <w:sz w:val="18"/>
          <w:szCs w:val="18"/>
        </w:rPr>
        <w:t xml:space="preserve"> (słownie: </w:t>
      </w:r>
      <w:r w:rsidR="00A814DE">
        <w:rPr>
          <w:rFonts w:ascii="Verdana" w:hAnsi="Verdana"/>
          <w:b/>
          <w:bCs/>
          <w:sz w:val="18"/>
          <w:szCs w:val="18"/>
        </w:rPr>
        <w:t xml:space="preserve">… </w:t>
      </w:r>
      <w:r w:rsidR="007C6E47" w:rsidRPr="007C6E47">
        <w:rPr>
          <w:rFonts w:ascii="Verdana" w:hAnsi="Verdana"/>
          <w:b/>
          <w:bCs/>
          <w:sz w:val="18"/>
          <w:szCs w:val="18"/>
        </w:rPr>
        <w:t>00/100</w:t>
      </w:r>
      <w:r w:rsidRPr="00932405">
        <w:rPr>
          <w:rFonts w:ascii="Verdana" w:hAnsi="Verdana"/>
          <w:sz w:val="18"/>
          <w:szCs w:val="18"/>
        </w:rPr>
        <w:t xml:space="preserve">) i stanowi ono równowartość ceny oferty brutto podanej w ofercie Wykonawcy. </w:t>
      </w:r>
    </w:p>
    <w:p w14:paraId="24AF5FC5" w14:textId="2E376998" w:rsidR="00F96353" w:rsidRPr="00932405" w:rsidRDefault="00F96353" w:rsidP="00F96353">
      <w:pPr>
        <w:pStyle w:val="Akapitzlist"/>
        <w:numPr>
          <w:ilvl w:val="3"/>
          <w:numId w:val="8"/>
        </w:numPr>
        <w:tabs>
          <w:tab w:val="left" w:pos="426"/>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Zamawiający dopuszcza dokonanie płatności częściowych w przypadku dokonania odbiorów częściowych zgodnie z § 4 ust. 7 umowy. W takim przypadku płatność częściowa będzie przysługiwać Wykonawcy proporcjonalnie tj. w wysokości odpowiadającej iloczynowi egzemplarzy książki</w:t>
      </w:r>
      <w:r w:rsidR="00372119">
        <w:rPr>
          <w:rFonts w:ascii="Verdana" w:hAnsi="Verdana"/>
          <w:sz w:val="18"/>
          <w:szCs w:val="18"/>
        </w:rPr>
        <w:t xml:space="preserve"> i </w:t>
      </w:r>
      <w:r w:rsidR="00EA4C98">
        <w:rPr>
          <w:rFonts w:ascii="Verdana" w:hAnsi="Verdana"/>
          <w:sz w:val="18"/>
          <w:szCs w:val="18"/>
        </w:rPr>
        <w:t xml:space="preserve">ulotki miarki </w:t>
      </w:r>
      <w:r w:rsidRPr="00932405">
        <w:rPr>
          <w:rFonts w:ascii="Verdana" w:hAnsi="Verdana"/>
          <w:sz w:val="18"/>
          <w:szCs w:val="18"/>
        </w:rPr>
        <w:t xml:space="preserve">oraz cenom jednostkowym za wykonanie </w:t>
      </w:r>
      <w:r>
        <w:rPr>
          <w:rFonts w:ascii="Verdana" w:hAnsi="Verdana"/>
          <w:sz w:val="18"/>
          <w:szCs w:val="18"/>
        </w:rPr>
        <w:t xml:space="preserve">tego </w:t>
      </w:r>
      <w:r w:rsidRPr="00932405">
        <w:rPr>
          <w:rFonts w:ascii="Verdana" w:hAnsi="Verdana"/>
          <w:sz w:val="18"/>
          <w:szCs w:val="18"/>
        </w:rPr>
        <w:t>druk</w:t>
      </w:r>
      <w:r>
        <w:rPr>
          <w:rFonts w:ascii="Verdana" w:hAnsi="Verdana"/>
          <w:sz w:val="18"/>
          <w:szCs w:val="18"/>
        </w:rPr>
        <w:t>u</w:t>
      </w:r>
      <w:r w:rsidRPr="00932405">
        <w:rPr>
          <w:rFonts w:ascii="Verdana" w:hAnsi="Verdana"/>
          <w:sz w:val="18"/>
          <w:szCs w:val="18"/>
        </w:rPr>
        <w:t xml:space="preserve"> wynikając</w:t>
      </w:r>
      <w:r>
        <w:rPr>
          <w:rFonts w:ascii="Verdana" w:hAnsi="Verdana"/>
          <w:sz w:val="18"/>
          <w:szCs w:val="18"/>
        </w:rPr>
        <w:t>ego</w:t>
      </w:r>
      <w:r w:rsidRPr="00932405">
        <w:rPr>
          <w:rFonts w:ascii="Verdana" w:hAnsi="Verdana"/>
          <w:sz w:val="18"/>
          <w:szCs w:val="18"/>
        </w:rPr>
        <w:t xml:space="preserve"> z oferty Wykonawcy. </w:t>
      </w:r>
    </w:p>
    <w:p w14:paraId="76F9D3F1" w14:textId="1750D5A3" w:rsidR="00F96353" w:rsidRPr="00932405" w:rsidRDefault="00F96353" w:rsidP="00F96353">
      <w:pPr>
        <w:pStyle w:val="Akapitzlist"/>
        <w:numPr>
          <w:ilvl w:val="3"/>
          <w:numId w:val="8"/>
        </w:numPr>
        <w:tabs>
          <w:tab w:val="left" w:pos="426"/>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Wynagrodzenie będzie płatne po przedstawieniu przez Wykonawcę faktury VAT w zakresie zrealizowanej usługi. Do faktury musi być dołączona szczegółowa specyfikacja, a także oświadczenia i dokumenty, o których</w:t>
      </w:r>
      <w:r w:rsidR="00A814DE">
        <w:rPr>
          <w:rFonts w:ascii="Verdana" w:hAnsi="Verdana"/>
          <w:sz w:val="18"/>
          <w:szCs w:val="18"/>
        </w:rPr>
        <w:t xml:space="preserve"> </w:t>
      </w:r>
      <w:r w:rsidRPr="00932405">
        <w:rPr>
          <w:rFonts w:ascii="Verdana" w:hAnsi="Verdana"/>
          <w:sz w:val="18"/>
          <w:szCs w:val="18"/>
        </w:rPr>
        <w:t>mowa w § 1 ust. 6 oraz § 3 ust. 6.</w:t>
      </w:r>
      <w:r w:rsidR="00847631" w:rsidRPr="00875E3E">
        <w:rPr>
          <w:rFonts w:ascii="Verdana" w:hAnsi="Verdana"/>
          <w:sz w:val="18"/>
          <w:szCs w:val="18"/>
        </w:rPr>
        <w:t>Do faktury musi być przesłana szczegółowa specyfikacją zakresu zamówienia na adres</w:t>
      </w:r>
      <w:r w:rsidR="00847631">
        <w:rPr>
          <w:rFonts w:ascii="Verdana" w:hAnsi="Verdana"/>
          <w:sz w:val="18"/>
          <w:szCs w:val="18"/>
        </w:rPr>
        <w:t xml:space="preserve"> mailowy wskazany w § 8 ust. 1 pkt 1.</w:t>
      </w:r>
    </w:p>
    <w:p w14:paraId="6944BA69" w14:textId="3B03A1F4" w:rsidR="00F96353" w:rsidRPr="00932405" w:rsidRDefault="00F96353" w:rsidP="00F96353">
      <w:pPr>
        <w:pStyle w:val="Akapitzlist"/>
        <w:numPr>
          <w:ilvl w:val="3"/>
          <w:numId w:val="8"/>
        </w:numPr>
        <w:tabs>
          <w:tab w:val="left" w:pos="426"/>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 xml:space="preserve">Zapłata wynagrodzenia będzie dokonana w terminie 21 dni od daty </w:t>
      </w:r>
      <w:r w:rsidR="00693385" w:rsidRPr="00693385">
        <w:rPr>
          <w:rFonts w:ascii="Verdana" w:hAnsi="Verdana"/>
          <w:sz w:val="18"/>
          <w:szCs w:val="18"/>
        </w:rPr>
        <w:t xml:space="preserve">doręczenia </w:t>
      </w:r>
      <w:r w:rsidR="00693385">
        <w:rPr>
          <w:rFonts w:ascii="Verdana" w:hAnsi="Verdana"/>
          <w:sz w:val="18"/>
          <w:szCs w:val="18"/>
        </w:rPr>
        <w:t>Zamawiającemu</w:t>
      </w:r>
      <w:r w:rsidR="00693385" w:rsidRPr="00693385">
        <w:rPr>
          <w:rFonts w:ascii="Verdana" w:hAnsi="Verdana"/>
          <w:sz w:val="18"/>
          <w:szCs w:val="18"/>
        </w:rPr>
        <w:t xml:space="preserve"> prawidłowo wystawionej faktury, zgodnie z przepisami dotyczącymi Krajowego Systemu e-Faktur. W </w:t>
      </w:r>
      <w:r w:rsidR="00693385" w:rsidRPr="00693385">
        <w:rPr>
          <w:rFonts w:ascii="Verdana" w:hAnsi="Verdana"/>
          <w:sz w:val="18"/>
          <w:szCs w:val="18"/>
        </w:rPr>
        <w:lastRenderedPageBreak/>
        <w:t xml:space="preserve">wypadku, w którym Wykonawca nie jest zobowiązana do wystawiania faktur za pośrednictwem Krajowego Systemu e-Faktur lub w innych przypadkach przewidzianych ustawą o podatku od towarów i usług, Wykonawca doręczy fakturę </w:t>
      </w:r>
      <w:r w:rsidR="00693385">
        <w:rPr>
          <w:rFonts w:ascii="Verdana" w:hAnsi="Verdana"/>
          <w:sz w:val="18"/>
          <w:szCs w:val="18"/>
        </w:rPr>
        <w:t>Zamawiającemu</w:t>
      </w:r>
      <w:r w:rsidR="00693385" w:rsidRPr="00693385">
        <w:rPr>
          <w:rFonts w:ascii="Verdana" w:hAnsi="Verdana"/>
          <w:sz w:val="18"/>
          <w:szCs w:val="18"/>
        </w:rPr>
        <w:t xml:space="preserve"> na adres e-mail: </w:t>
      </w:r>
      <w:hyperlink r:id="rId7" w:history="1">
        <w:r w:rsidR="00D20BFA" w:rsidRPr="005F1130">
          <w:rPr>
            <w:rStyle w:val="Hipercze"/>
            <w:rFonts w:ascii="Verdana" w:hAnsi="Verdana"/>
            <w:sz w:val="18"/>
            <w:szCs w:val="18"/>
          </w:rPr>
          <w:t>biuro@instytutksiazki.pl</w:t>
        </w:r>
      </w:hyperlink>
      <w:r w:rsidR="00D20BFA">
        <w:rPr>
          <w:rFonts w:ascii="Verdana" w:hAnsi="Verdana"/>
          <w:sz w:val="18"/>
          <w:szCs w:val="18"/>
        </w:rPr>
        <w:t xml:space="preserve"> </w:t>
      </w:r>
      <w:r w:rsidRPr="00932405">
        <w:rPr>
          <w:rFonts w:ascii="Verdana" w:hAnsi="Verdana"/>
          <w:sz w:val="18"/>
          <w:szCs w:val="18"/>
        </w:rPr>
        <w:t xml:space="preserve"> </w:t>
      </w:r>
    </w:p>
    <w:p w14:paraId="0CB043B6" w14:textId="62389257" w:rsidR="00F96353" w:rsidRPr="00932405" w:rsidRDefault="00F96353" w:rsidP="00F96353">
      <w:pPr>
        <w:pStyle w:val="Akapitzlist"/>
        <w:numPr>
          <w:ilvl w:val="3"/>
          <w:numId w:val="8"/>
        </w:numPr>
        <w:tabs>
          <w:tab w:val="left" w:pos="426"/>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 xml:space="preserve">Podstawą do wystawienia faktury VAT przez Wykonawcę będą obustronnie podpisane protokoły odbioru (wzór </w:t>
      </w:r>
      <w:r w:rsidR="00693385">
        <w:rPr>
          <w:rFonts w:ascii="Verdana" w:hAnsi="Verdana"/>
          <w:sz w:val="18"/>
          <w:szCs w:val="18"/>
        </w:rPr>
        <w:t>–</w:t>
      </w:r>
      <w:r w:rsidRPr="00932405">
        <w:rPr>
          <w:rFonts w:ascii="Verdana" w:hAnsi="Verdana"/>
          <w:sz w:val="18"/>
          <w:szCs w:val="18"/>
        </w:rPr>
        <w:t xml:space="preserve"> </w:t>
      </w:r>
      <w:r w:rsidRPr="00932405">
        <w:rPr>
          <w:rFonts w:ascii="Verdana" w:hAnsi="Verdana" w:cs="Verdana"/>
          <w:sz w:val="18"/>
          <w:szCs w:val="18"/>
        </w:rPr>
        <w:t xml:space="preserve">załącznik 3 do umowy), </w:t>
      </w:r>
      <w:r w:rsidRPr="00932405">
        <w:rPr>
          <w:rFonts w:ascii="Verdana" w:hAnsi="Verdana"/>
          <w:sz w:val="18"/>
          <w:szCs w:val="18"/>
        </w:rPr>
        <w:t>potwierdzające odebranie wszystkich druków objętych danym odbiorem.</w:t>
      </w:r>
    </w:p>
    <w:p w14:paraId="6122505E" w14:textId="77777777" w:rsidR="00F96353" w:rsidRPr="00932405" w:rsidRDefault="00F96353" w:rsidP="00F96353">
      <w:pPr>
        <w:pStyle w:val="Akapitzlist"/>
        <w:numPr>
          <w:ilvl w:val="3"/>
          <w:numId w:val="8"/>
        </w:numPr>
        <w:tabs>
          <w:tab w:val="left" w:pos="426"/>
        </w:tabs>
        <w:spacing w:after="120" w:line="240" w:lineRule="auto"/>
        <w:ind w:left="426" w:hanging="426"/>
        <w:contextualSpacing w:val="0"/>
        <w:jc w:val="both"/>
        <w:rPr>
          <w:rFonts w:ascii="Verdana" w:hAnsi="Verdana"/>
          <w:sz w:val="18"/>
          <w:szCs w:val="18"/>
        </w:rPr>
      </w:pPr>
      <w:r w:rsidRPr="00932405">
        <w:rPr>
          <w:rFonts w:ascii="Verdana" w:hAnsi="Verdana"/>
          <w:sz w:val="18"/>
          <w:szCs w:val="18"/>
          <w:lang w:val="x-none"/>
        </w:rPr>
        <w:t>W przypadku, gdy wskazany w fakturze numer rachunku bankowego Wykonawcy będącego podatnikiem VAT nie będzie rachunkiem właściwym do dokonywania rozliczeń na zasadach podzielonej płatności (</w:t>
      </w:r>
      <w:proofErr w:type="spellStart"/>
      <w:r w:rsidRPr="00932405">
        <w:rPr>
          <w:rFonts w:ascii="Verdana" w:hAnsi="Verdana"/>
          <w:sz w:val="18"/>
          <w:szCs w:val="18"/>
          <w:lang w:val="x-none"/>
        </w:rPr>
        <w:t>split</w:t>
      </w:r>
      <w:proofErr w:type="spellEnd"/>
      <w:r w:rsidRPr="00932405">
        <w:rPr>
          <w:rFonts w:ascii="Verdana" w:hAnsi="Verdana"/>
          <w:sz w:val="18"/>
          <w:szCs w:val="18"/>
          <w:lang w:val="x-none"/>
        </w:rPr>
        <w:t xml:space="preserve"> </w:t>
      </w:r>
      <w:proofErr w:type="spellStart"/>
      <w:r w:rsidRPr="00932405">
        <w:rPr>
          <w:rFonts w:ascii="Verdana" w:hAnsi="Verdana"/>
          <w:sz w:val="18"/>
          <w:szCs w:val="18"/>
          <w:lang w:val="x-none"/>
        </w:rPr>
        <w:t>payment</w:t>
      </w:r>
      <w:proofErr w:type="spellEnd"/>
      <w:r w:rsidRPr="00932405">
        <w:rPr>
          <w:rFonts w:ascii="Verdana" w:hAnsi="Verdana"/>
          <w:sz w:val="18"/>
          <w:szCs w:val="18"/>
          <w:lang w:val="x-none"/>
        </w:rPr>
        <w:t xml:space="preserve">) i wskazanym w wykazie kont bankowych na tzw. białej liście, zgodnie z zapisami Ustawy z dnia 11 marca 2004 r. o podatku od towarów i usług, termin zapłaty, o którym mowa w ust. </w:t>
      </w:r>
      <w:r w:rsidRPr="00932405">
        <w:rPr>
          <w:rFonts w:ascii="Verdana" w:hAnsi="Verdana"/>
          <w:sz w:val="18"/>
          <w:szCs w:val="18"/>
        </w:rPr>
        <w:t>4</w:t>
      </w:r>
      <w:r w:rsidRPr="00932405">
        <w:rPr>
          <w:rFonts w:ascii="Verdana" w:hAnsi="Verdana"/>
          <w:sz w:val="18"/>
          <w:szCs w:val="18"/>
          <w:lang w:val="x-none"/>
        </w:rPr>
        <w:t>, ulega zawieszeniu do dnia wskazania przez Wykonawcę rachunku bankowego odpowiadającego powyższym wymaganiom. Jeżeli Wykonawca nie wskaże właściwego rachunku w terminie 7 dni od powiadomienia, płatność może zostać przekazana na inny rachunek Wykonawcy, o ile będzie on widniał w tym wykazie</w:t>
      </w:r>
      <w:r w:rsidRPr="00932405">
        <w:rPr>
          <w:rFonts w:ascii="Verdana" w:hAnsi="Verdana"/>
          <w:sz w:val="18"/>
          <w:szCs w:val="18"/>
        </w:rPr>
        <w:t>.</w:t>
      </w:r>
    </w:p>
    <w:p w14:paraId="5FC5BAF0" w14:textId="77777777" w:rsidR="00A814DE" w:rsidRDefault="00A814DE" w:rsidP="00833A9F">
      <w:pPr>
        <w:spacing w:after="120" w:line="240" w:lineRule="auto"/>
        <w:ind w:left="4248"/>
        <w:jc w:val="both"/>
        <w:rPr>
          <w:rFonts w:ascii="Verdana" w:hAnsi="Verdana"/>
          <w:b/>
          <w:bCs/>
          <w:sz w:val="18"/>
          <w:szCs w:val="18"/>
        </w:rPr>
      </w:pPr>
    </w:p>
    <w:p w14:paraId="3DDACE8C" w14:textId="416877B9" w:rsidR="00F96353" w:rsidRPr="00932405" w:rsidRDefault="00F96353" w:rsidP="00833A9F">
      <w:pPr>
        <w:spacing w:after="120" w:line="240" w:lineRule="auto"/>
        <w:ind w:left="4248"/>
        <w:jc w:val="both"/>
        <w:rPr>
          <w:rFonts w:ascii="Verdana" w:hAnsi="Verdana"/>
          <w:b/>
          <w:bCs/>
          <w:sz w:val="18"/>
          <w:szCs w:val="18"/>
        </w:rPr>
      </w:pPr>
      <w:r w:rsidRPr="00932405">
        <w:rPr>
          <w:rFonts w:ascii="Verdana" w:hAnsi="Verdana"/>
          <w:b/>
          <w:bCs/>
          <w:sz w:val="18"/>
          <w:szCs w:val="18"/>
        </w:rPr>
        <w:t>§ 6</w:t>
      </w:r>
    </w:p>
    <w:p w14:paraId="0E329E1D" w14:textId="77777777" w:rsidR="00F96353" w:rsidRPr="00932405" w:rsidRDefault="00F96353" w:rsidP="00F96353">
      <w:pPr>
        <w:spacing w:after="120" w:line="240" w:lineRule="auto"/>
        <w:jc w:val="center"/>
        <w:rPr>
          <w:rFonts w:ascii="Verdana" w:hAnsi="Verdana"/>
          <w:b/>
          <w:bCs/>
          <w:sz w:val="18"/>
          <w:szCs w:val="18"/>
        </w:rPr>
      </w:pPr>
      <w:r w:rsidRPr="00932405">
        <w:rPr>
          <w:rFonts w:ascii="Verdana" w:hAnsi="Verdana"/>
          <w:b/>
          <w:bCs/>
          <w:sz w:val="18"/>
          <w:szCs w:val="18"/>
        </w:rPr>
        <w:t>Odpowiedzialność za naruszenia umowy</w:t>
      </w:r>
    </w:p>
    <w:p w14:paraId="46E87C6D" w14:textId="77777777" w:rsidR="00F96353" w:rsidRPr="00932405" w:rsidRDefault="00F96353" w:rsidP="00F96353">
      <w:pPr>
        <w:pStyle w:val="Akapitzlist"/>
        <w:numPr>
          <w:ilvl w:val="3"/>
          <w:numId w:val="6"/>
        </w:numPr>
        <w:tabs>
          <w:tab w:val="left" w:pos="426"/>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Wykonawca zapłaci Zamawiającemu następujące kary umowne:</w:t>
      </w:r>
    </w:p>
    <w:p w14:paraId="5FFA3CC9" w14:textId="678C7B00" w:rsidR="00F96353" w:rsidRPr="00932405" w:rsidRDefault="00F96353" w:rsidP="00F96353">
      <w:pPr>
        <w:pStyle w:val="Akapitzlist"/>
        <w:numPr>
          <w:ilvl w:val="0"/>
          <w:numId w:val="7"/>
        </w:numPr>
        <w:tabs>
          <w:tab w:val="left" w:pos="851"/>
        </w:tabs>
        <w:spacing w:after="120" w:line="240" w:lineRule="auto"/>
        <w:ind w:left="851" w:hanging="425"/>
        <w:contextualSpacing w:val="0"/>
        <w:jc w:val="both"/>
        <w:rPr>
          <w:rFonts w:ascii="Verdana" w:hAnsi="Verdana"/>
          <w:sz w:val="18"/>
          <w:szCs w:val="18"/>
        </w:rPr>
      </w:pPr>
      <w:r w:rsidRPr="00932405">
        <w:rPr>
          <w:rFonts w:ascii="Verdana" w:hAnsi="Verdana"/>
          <w:sz w:val="18"/>
          <w:szCs w:val="18"/>
        </w:rPr>
        <w:t>za zwłokę w wykonaniu przedmiotu zamówienia w zakresie danego nakładu – w kwocie stanowiącej 0,</w:t>
      </w:r>
      <w:r>
        <w:rPr>
          <w:rFonts w:ascii="Verdana" w:hAnsi="Verdana"/>
          <w:sz w:val="18"/>
          <w:szCs w:val="18"/>
        </w:rPr>
        <w:t>1</w:t>
      </w:r>
      <w:r w:rsidRPr="00932405">
        <w:rPr>
          <w:rFonts w:ascii="Verdana" w:hAnsi="Verdana"/>
          <w:sz w:val="18"/>
          <w:szCs w:val="18"/>
        </w:rPr>
        <w:t>% wynagrodzenia, określonego w § 5 ust. 1, liczone za każdy dzień zwłoki w stosunku do terminu określonego dla danego nakładu zgodnie z § 2 umowy (z uwzględnieniem zmian dokonywanych zgodnie z § 9 ust. 3);</w:t>
      </w:r>
    </w:p>
    <w:p w14:paraId="1DFAC709" w14:textId="77777777" w:rsidR="00F96353" w:rsidRPr="00932405" w:rsidRDefault="00F96353" w:rsidP="00F96353">
      <w:pPr>
        <w:pStyle w:val="Akapitzlist"/>
        <w:numPr>
          <w:ilvl w:val="0"/>
          <w:numId w:val="7"/>
        </w:numPr>
        <w:tabs>
          <w:tab w:val="left" w:pos="851"/>
        </w:tabs>
        <w:spacing w:after="120" w:line="240" w:lineRule="auto"/>
        <w:ind w:left="851" w:hanging="425"/>
        <w:contextualSpacing w:val="0"/>
        <w:jc w:val="both"/>
        <w:rPr>
          <w:rFonts w:ascii="Verdana" w:hAnsi="Verdana"/>
          <w:sz w:val="18"/>
          <w:szCs w:val="18"/>
        </w:rPr>
      </w:pPr>
      <w:r w:rsidRPr="00932405">
        <w:rPr>
          <w:rFonts w:ascii="Verdana" w:hAnsi="Verdana"/>
          <w:sz w:val="18"/>
          <w:szCs w:val="18"/>
        </w:rPr>
        <w:t xml:space="preserve">za naruszenie umowy w zakresie obowiązków wykonawcy dotyczących zatrudnienia personelu na podstawie umowy o pracę i dokumentowania tego zatrudnienia – w kwocie </w:t>
      </w:r>
      <w:r w:rsidRPr="00932405">
        <w:rPr>
          <w:rFonts w:ascii="Verdana" w:hAnsi="Verdana"/>
          <w:color w:val="000000"/>
          <w:sz w:val="18"/>
          <w:szCs w:val="18"/>
        </w:rPr>
        <w:t>1.000,00 złotych</w:t>
      </w:r>
      <w:r w:rsidRPr="00932405">
        <w:rPr>
          <w:rFonts w:ascii="Verdana" w:hAnsi="Verdana"/>
          <w:sz w:val="18"/>
          <w:szCs w:val="18"/>
        </w:rPr>
        <w:t xml:space="preserve"> za każde stwierdzone naruszenie;</w:t>
      </w:r>
    </w:p>
    <w:p w14:paraId="38B259D8" w14:textId="77777777" w:rsidR="00F96353" w:rsidRPr="00932405" w:rsidRDefault="00F96353" w:rsidP="00F96353">
      <w:pPr>
        <w:pStyle w:val="Akapitzlist"/>
        <w:numPr>
          <w:ilvl w:val="0"/>
          <w:numId w:val="7"/>
        </w:numPr>
        <w:tabs>
          <w:tab w:val="left" w:pos="851"/>
        </w:tabs>
        <w:spacing w:after="120" w:line="240" w:lineRule="auto"/>
        <w:ind w:left="851" w:hanging="425"/>
        <w:contextualSpacing w:val="0"/>
        <w:jc w:val="both"/>
        <w:rPr>
          <w:rFonts w:ascii="Verdana" w:hAnsi="Verdana"/>
          <w:sz w:val="18"/>
          <w:szCs w:val="18"/>
        </w:rPr>
      </w:pPr>
      <w:r w:rsidRPr="00932405">
        <w:rPr>
          <w:rFonts w:ascii="Verdana" w:hAnsi="Verdana"/>
          <w:sz w:val="18"/>
          <w:szCs w:val="18"/>
        </w:rPr>
        <w:t>za odstąpienie przez Zamawiającego od umowy z przyczyn leżących po stronie Wykonawcy – w wysokości 10% całkowitego wynagrodzenia określonego w § 5 ust. 1.</w:t>
      </w:r>
    </w:p>
    <w:p w14:paraId="2D2D8870" w14:textId="77777777" w:rsidR="00F96353" w:rsidRPr="00932405" w:rsidRDefault="00F96353" w:rsidP="00F96353">
      <w:pPr>
        <w:pStyle w:val="Akapitzlist"/>
        <w:numPr>
          <w:ilvl w:val="0"/>
          <w:numId w:val="6"/>
        </w:numPr>
        <w:tabs>
          <w:tab w:val="left" w:pos="426"/>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 xml:space="preserve">Kary będą nakładane przez Zamawiającego notą księgową i mogą być potrącane </w:t>
      </w:r>
      <w:r w:rsidRPr="00932405">
        <w:rPr>
          <w:rFonts w:ascii="Verdana" w:hAnsi="Verdana"/>
          <w:sz w:val="18"/>
          <w:szCs w:val="18"/>
        </w:rPr>
        <w:br/>
        <w:t>przez Zamawiającego z wynagrodzenia Wykonawcy wynikającego z niniejszej umowy.</w:t>
      </w:r>
    </w:p>
    <w:p w14:paraId="46D809C7" w14:textId="77777777" w:rsidR="00F96353" w:rsidRPr="00932405" w:rsidRDefault="00F96353" w:rsidP="00F96353">
      <w:pPr>
        <w:pStyle w:val="Akapitzlist"/>
        <w:numPr>
          <w:ilvl w:val="0"/>
          <w:numId w:val="6"/>
        </w:numPr>
        <w:tabs>
          <w:tab w:val="left" w:pos="426"/>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 xml:space="preserve">Łączna maksymalną wysokość kar umownych, które może dochodzić Zamawiający ograniczona jest do 30% wartości wskazanej w § 5 ust. 1 Umowy. </w:t>
      </w:r>
    </w:p>
    <w:p w14:paraId="243358F7" w14:textId="0A9ECC55" w:rsidR="00F96353" w:rsidRPr="00833A9F" w:rsidRDefault="00F96353" w:rsidP="00833A9F">
      <w:pPr>
        <w:pStyle w:val="Akapitzlist"/>
        <w:numPr>
          <w:ilvl w:val="0"/>
          <w:numId w:val="6"/>
        </w:numPr>
        <w:tabs>
          <w:tab w:val="left" w:pos="426"/>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Strony zastrzegają sobie prawo dochodzenia na zasadach ogólnych odszkodowania uzupełniającego do wysokości rzeczywiście poniesionej szkody, w tym ponad limit wskazany w ust. 3</w:t>
      </w:r>
      <w:bookmarkStart w:id="1" w:name="_Hlk161822906"/>
      <w:r>
        <w:rPr>
          <w:rFonts w:ascii="Verdana" w:hAnsi="Verdana"/>
          <w:sz w:val="18"/>
          <w:szCs w:val="18"/>
        </w:rPr>
        <w:t>, a także za przypadki naruszenia umowy, do których nie zostały przypisane kary umowne</w:t>
      </w:r>
      <w:bookmarkEnd w:id="1"/>
      <w:r w:rsidRPr="00932405">
        <w:rPr>
          <w:rFonts w:ascii="Verdana" w:hAnsi="Verdana"/>
          <w:sz w:val="18"/>
          <w:szCs w:val="18"/>
        </w:rPr>
        <w:t>.</w:t>
      </w:r>
    </w:p>
    <w:p w14:paraId="3012B62E" w14:textId="77777777" w:rsidR="00A814DE" w:rsidRDefault="00A814DE" w:rsidP="00F96353">
      <w:pPr>
        <w:spacing w:after="120" w:line="240" w:lineRule="auto"/>
        <w:jc w:val="center"/>
        <w:rPr>
          <w:rFonts w:ascii="Verdana" w:hAnsi="Verdana"/>
          <w:b/>
          <w:bCs/>
          <w:sz w:val="18"/>
          <w:szCs w:val="18"/>
        </w:rPr>
      </w:pPr>
    </w:p>
    <w:p w14:paraId="60E8C635" w14:textId="3FA17502" w:rsidR="00F96353" w:rsidRPr="00932405" w:rsidRDefault="00F96353" w:rsidP="00F96353">
      <w:pPr>
        <w:spacing w:after="120" w:line="240" w:lineRule="auto"/>
        <w:jc w:val="center"/>
        <w:rPr>
          <w:rFonts w:ascii="Verdana" w:hAnsi="Verdana"/>
          <w:b/>
          <w:bCs/>
          <w:sz w:val="18"/>
          <w:szCs w:val="18"/>
        </w:rPr>
      </w:pPr>
      <w:r w:rsidRPr="00932405">
        <w:rPr>
          <w:rFonts w:ascii="Verdana" w:hAnsi="Verdana"/>
          <w:b/>
          <w:bCs/>
          <w:sz w:val="18"/>
          <w:szCs w:val="18"/>
        </w:rPr>
        <w:t>§ 7</w:t>
      </w:r>
    </w:p>
    <w:p w14:paraId="5D08CE39" w14:textId="77777777" w:rsidR="00F96353" w:rsidRPr="00932405" w:rsidRDefault="00F96353" w:rsidP="00F96353">
      <w:pPr>
        <w:spacing w:after="120" w:line="240" w:lineRule="auto"/>
        <w:jc w:val="center"/>
        <w:rPr>
          <w:rFonts w:ascii="Verdana" w:hAnsi="Verdana"/>
          <w:b/>
          <w:bCs/>
          <w:sz w:val="18"/>
          <w:szCs w:val="18"/>
        </w:rPr>
      </w:pPr>
      <w:r w:rsidRPr="00932405">
        <w:rPr>
          <w:rFonts w:ascii="Verdana" w:hAnsi="Verdana"/>
          <w:b/>
          <w:bCs/>
          <w:sz w:val="18"/>
          <w:szCs w:val="18"/>
        </w:rPr>
        <w:t>Odstąpienie od umowy, ograniczenie zakresu</w:t>
      </w:r>
    </w:p>
    <w:p w14:paraId="35DC3AEC" w14:textId="77777777" w:rsidR="00F96353" w:rsidRPr="00932405" w:rsidRDefault="00F96353" w:rsidP="00F96353">
      <w:pPr>
        <w:pStyle w:val="Akapitzlist"/>
        <w:numPr>
          <w:ilvl w:val="3"/>
          <w:numId w:val="4"/>
        </w:numPr>
        <w:tabs>
          <w:tab w:val="left" w:pos="426"/>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Zamawiający jest uprawniony do odstąpienia od niniejszej umowy ze skutkiem od dnia odstąpienia z przyczyn leżących po stronie Wykonawcy w następujących przypadkach wadliwego wykonywania umowy:</w:t>
      </w:r>
    </w:p>
    <w:p w14:paraId="5CCD3DE2" w14:textId="77777777" w:rsidR="00F96353" w:rsidRPr="00932405" w:rsidRDefault="00F96353" w:rsidP="00F96353">
      <w:pPr>
        <w:pStyle w:val="Akapitzlist"/>
        <w:numPr>
          <w:ilvl w:val="0"/>
          <w:numId w:val="5"/>
        </w:numPr>
        <w:tabs>
          <w:tab w:val="left" w:pos="851"/>
        </w:tabs>
        <w:spacing w:after="120" w:line="240" w:lineRule="auto"/>
        <w:ind w:left="851" w:hanging="425"/>
        <w:contextualSpacing w:val="0"/>
        <w:jc w:val="both"/>
        <w:rPr>
          <w:rFonts w:ascii="Verdana" w:hAnsi="Verdana"/>
          <w:sz w:val="18"/>
          <w:szCs w:val="18"/>
        </w:rPr>
      </w:pPr>
      <w:r w:rsidRPr="00932405">
        <w:rPr>
          <w:rFonts w:ascii="Verdana" w:hAnsi="Verdana"/>
          <w:sz w:val="18"/>
          <w:szCs w:val="18"/>
        </w:rPr>
        <w:t>gdy Wykonawca co najmniej dwukrotnie nie dokona poprawek (§ 3 ust. 3 umowy),</w:t>
      </w:r>
    </w:p>
    <w:p w14:paraId="48CBF240" w14:textId="77777777" w:rsidR="00F96353" w:rsidRPr="00932405" w:rsidRDefault="00F96353" w:rsidP="00F96353">
      <w:pPr>
        <w:pStyle w:val="Akapitzlist"/>
        <w:numPr>
          <w:ilvl w:val="0"/>
          <w:numId w:val="5"/>
        </w:numPr>
        <w:tabs>
          <w:tab w:val="left" w:pos="851"/>
        </w:tabs>
        <w:spacing w:after="120" w:line="240" w:lineRule="auto"/>
        <w:ind w:left="851" w:hanging="425"/>
        <w:contextualSpacing w:val="0"/>
        <w:jc w:val="both"/>
        <w:rPr>
          <w:rFonts w:ascii="Verdana" w:hAnsi="Verdana"/>
          <w:sz w:val="18"/>
          <w:szCs w:val="18"/>
        </w:rPr>
      </w:pPr>
      <w:r w:rsidRPr="00932405">
        <w:rPr>
          <w:rFonts w:ascii="Verdana" w:hAnsi="Verdana"/>
          <w:sz w:val="18"/>
          <w:szCs w:val="18"/>
        </w:rPr>
        <w:t xml:space="preserve">gdy wykonawca co najmniej dwukrotnie nie usunie wad istotnych danego nakładu </w:t>
      </w:r>
      <w:r w:rsidRPr="00932405">
        <w:rPr>
          <w:rFonts w:ascii="Verdana" w:hAnsi="Verdana"/>
          <w:sz w:val="18"/>
          <w:szCs w:val="18"/>
        </w:rPr>
        <w:br/>
        <w:t>w terminie określonym w § 4 ust. 4.</w:t>
      </w:r>
    </w:p>
    <w:p w14:paraId="53195159" w14:textId="77777777" w:rsidR="00F96353" w:rsidRPr="00932405" w:rsidRDefault="00F96353" w:rsidP="00F96353">
      <w:pPr>
        <w:pStyle w:val="Akapitzlist"/>
        <w:tabs>
          <w:tab w:val="left" w:pos="851"/>
        </w:tabs>
        <w:spacing w:after="120" w:line="240" w:lineRule="auto"/>
        <w:ind w:left="426"/>
        <w:contextualSpacing w:val="0"/>
        <w:jc w:val="both"/>
        <w:rPr>
          <w:rFonts w:ascii="Verdana" w:hAnsi="Verdana"/>
          <w:sz w:val="18"/>
          <w:szCs w:val="18"/>
        </w:rPr>
      </w:pPr>
      <w:r w:rsidRPr="00932405">
        <w:rPr>
          <w:rFonts w:ascii="Verdana" w:hAnsi="Verdana"/>
          <w:sz w:val="18"/>
          <w:szCs w:val="18"/>
        </w:rPr>
        <w:t>W opisanych przypadkach Zamawiający będzie uprawniony do złożenia pisemnego oświadczenia o odstąpieniu od umowy w terminie do 30 dni od dnia zajścia okoliczności uzasadniających odstąpienie.</w:t>
      </w:r>
    </w:p>
    <w:p w14:paraId="0D52A3D8" w14:textId="1568E349" w:rsidR="00F96353" w:rsidRPr="00932405" w:rsidRDefault="00F96353" w:rsidP="00F96353">
      <w:pPr>
        <w:numPr>
          <w:ilvl w:val="0"/>
          <w:numId w:val="4"/>
        </w:numPr>
        <w:ind w:left="426" w:hanging="426"/>
        <w:jc w:val="both"/>
        <w:rPr>
          <w:rFonts w:ascii="Verdana" w:hAnsi="Verdana"/>
          <w:sz w:val="18"/>
          <w:szCs w:val="18"/>
        </w:rPr>
      </w:pPr>
      <w:r w:rsidRPr="00932405">
        <w:rPr>
          <w:rFonts w:ascii="Verdana" w:hAnsi="Verdana"/>
          <w:sz w:val="18"/>
          <w:szCs w:val="18"/>
        </w:rPr>
        <w:t xml:space="preserve">Zamawiający jest ponadto uprawniony do odstąpienia od umowy w przypadku, gdy zajdzie przesłanka określona w art. 456 ust. 1 ustawy prawo zamówień publicznych, gdy zostanie cofnięta dotacja podmiotowa dla Zamawiającego obejmująca druk przedmiotu zamówienia, a także gdy zajdą inne okoliczności dopuszczające odstąpienie od umowy przewidziane w przepisach prawa. </w:t>
      </w:r>
    </w:p>
    <w:p w14:paraId="36644726" w14:textId="77777777" w:rsidR="00F96353" w:rsidRPr="00932405" w:rsidRDefault="00F96353" w:rsidP="00F96353">
      <w:pPr>
        <w:spacing w:after="120" w:line="240" w:lineRule="auto"/>
        <w:jc w:val="center"/>
        <w:rPr>
          <w:rFonts w:ascii="Verdana" w:hAnsi="Verdana"/>
          <w:b/>
          <w:bCs/>
          <w:sz w:val="18"/>
          <w:szCs w:val="18"/>
        </w:rPr>
      </w:pPr>
      <w:r w:rsidRPr="00932405">
        <w:rPr>
          <w:rFonts w:ascii="Verdana" w:hAnsi="Verdana"/>
          <w:b/>
          <w:bCs/>
          <w:sz w:val="18"/>
          <w:szCs w:val="18"/>
        </w:rPr>
        <w:t>§ 8</w:t>
      </w:r>
    </w:p>
    <w:p w14:paraId="400A40B1" w14:textId="77777777" w:rsidR="00F96353" w:rsidRPr="00932405" w:rsidRDefault="00F96353" w:rsidP="00F96353">
      <w:pPr>
        <w:spacing w:after="120" w:line="240" w:lineRule="auto"/>
        <w:jc w:val="center"/>
        <w:rPr>
          <w:rFonts w:ascii="Verdana" w:hAnsi="Verdana"/>
          <w:b/>
          <w:bCs/>
          <w:sz w:val="18"/>
          <w:szCs w:val="18"/>
        </w:rPr>
      </w:pPr>
      <w:r w:rsidRPr="00932405">
        <w:rPr>
          <w:rFonts w:ascii="Verdana" w:hAnsi="Verdana"/>
          <w:b/>
          <w:bCs/>
          <w:sz w:val="18"/>
          <w:szCs w:val="18"/>
        </w:rPr>
        <w:t>Komunikacja Stron</w:t>
      </w:r>
    </w:p>
    <w:p w14:paraId="64608F81" w14:textId="77777777" w:rsidR="00F96353" w:rsidRPr="00932405" w:rsidRDefault="00F96353" w:rsidP="00F96353">
      <w:pPr>
        <w:pStyle w:val="Akapitzlist"/>
        <w:numPr>
          <w:ilvl w:val="3"/>
          <w:numId w:val="2"/>
        </w:numPr>
        <w:tabs>
          <w:tab w:val="left" w:pos="425"/>
        </w:tabs>
        <w:spacing w:after="120" w:line="240" w:lineRule="auto"/>
        <w:ind w:left="426" w:hanging="426"/>
        <w:contextualSpacing w:val="0"/>
        <w:rPr>
          <w:rFonts w:ascii="Verdana" w:hAnsi="Verdana"/>
          <w:sz w:val="18"/>
          <w:szCs w:val="18"/>
        </w:rPr>
      </w:pPr>
      <w:r w:rsidRPr="00932405">
        <w:rPr>
          <w:rFonts w:ascii="Verdana" w:hAnsi="Verdana"/>
          <w:sz w:val="18"/>
          <w:szCs w:val="18"/>
        </w:rPr>
        <w:lastRenderedPageBreak/>
        <w:t>Do współpracy w sprawach związanych z wykonaniem Umowy upoważnia się:</w:t>
      </w:r>
    </w:p>
    <w:p w14:paraId="676E3375" w14:textId="41BA14F4" w:rsidR="00F96353" w:rsidRPr="007C6E47" w:rsidRDefault="00F96353" w:rsidP="007C6E47">
      <w:pPr>
        <w:pStyle w:val="Akapitzlist"/>
        <w:numPr>
          <w:ilvl w:val="0"/>
          <w:numId w:val="20"/>
        </w:numPr>
        <w:spacing w:after="120" w:line="240" w:lineRule="auto"/>
        <w:rPr>
          <w:rFonts w:ascii="Verdana" w:hAnsi="Verdana"/>
          <w:sz w:val="18"/>
          <w:szCs w:val="18"/>
        </w:rPr>
      </w:pPr>
      <w:r w:rsidRPr="00932405">
        <w:rPr>
          <w:rFonts w:ascii="Verdana" w:hAnsi="Verdana"/>
          <w:sz w:val="18"/>
          <w:szCs w:val="18"/>
        </w:rPr>
        <w:t xml:space="preserve">ze strony </w:t>
      </w:r>
      <w:r w:rsidRPr="00932405">
        <w:rPr>
          <w:rFonts w:ascii="Verdana" w:hAnsi="Verdana"/>
          <w:iCs/>
          <w:sz w:val="18"/>
          <w:szCs w:val="18"/>
        </w:rPr>
        <w:t>Zamawiającego</w:t>
      </w:r>
      <w:r w:rsidRPr="00932405">
        <w:rPr>
          <w:rFonts w:ascii="Verdana" w:hAnsi="Verdana"/>
          <w:sz w:val="18"/>
          <w:szCs w:val="18"/>
        </w:rPr>
        <w:t xml:space="preserve">: </w:t>
      </w:r>
      <w:r w:rsidR="00A814DE">
        <w:rPr>
          <w:rFonts w:ascii="Verdana" w:hAnsi="Verdana"/>
          <w:b/>
          <w:bCs/>
          <w:sz w:val="18"/>
          <w:szCs w:val="18"/>
        </w:rPr>
        <w:t>Joannę Chludzińską</w:t>
      </w:r>
      <w:r w:rsidR="007C6E47" w:rsidRPr="00C016D7">
        <w:rPr>
          <w:rFonts w:ascii="Verdana" w:hAnsi="Verdana"/>
          <w:sz w:val="18"/>
          <w:szCs w:val="18"/>
        </w:rPr>
        <w:t xml:space="preserve">, </w:t>
      </w:r>
      <w:hyperlink r:id="rId8" w:history="1">
        <w:r w:rsidR="00A814DE" w:rsidRPr="008469D7">
          <w:rPr>
            <w:rStyle w:val="Hipercze"/>
            <w:rFonts w:ascii="Verdana" w:hAnsi="Verdana"/>
            <w:sz w:val="18"/>
            <w:szCs w:val="18"/>
          </w:rPr>
          <w:t>j.chludzinska@instytutksiazki.pl</w:t>
        </w:r>
      </w:hyperlink>
      <w:r w:rsidR="007C6E47" w:rsidRPr="00C016D7">
        <w:rPr>
          <w:rFonts w:ascii="Verdana" w:hAnsi="Verdana"/>
          <w:sz w:val="18"/>
          <w:szCs w:val="18"/>
        </w:rPr>
        <w:t xml:space="preserve">, </w:t>
      </w:r>
      <w:r w:rsidR="00A814DE">
        <w:rPr>
          <w:rFonts w:ascii="Verdana" w:hAnsi="Verdana"/>
          <w:sz w:val="18"/>
          <w:szCs w:val="18"/>
        </w:rPr>
        <w:t>797 090 060</w:t>
      </w:r>
      <w:r w:rsidR="007C6E47" w:rsidRPr="00C016D7">
        <w:rPr>
          <w:rFonts w:ascii="Verdana" w:hAnsi="Verdana"/>
          <w:sz w:val="18"/>
          <w:szCs w:val="18"/>
        </w:rPr>
        <w:t>.</w:t>
      </w:r>
    </w:p>
    <w:p w14:paraId="09B9096A" w14:textId="69099475" w:rsidR="00F96353" w:rsidRPr="00833A9F" w:rsidRDefault="00F96353" w:rsidP="00833A9F">
      <w:pPr>
        <w:pStyle w:val="Akapitzlist"/>
        <w:numPr>
          <w:ilvl w:val="0"/>
          <w:numId w:val="20"/>
        </w:numPr>
        <w:spacing w:after="0" w:line="240" w:lineRule="auto"/>
        <w:rPr>
          <w:rFonts w:ascii="Verdana" w:hAnsi="Verdana"/>
          <w:sz w:val="18"/>
          <w:szCs w:val="18"/>
        </w:rPr>
      </w:pPr>
      <w:r w:rsidRPr="00833A9F">
        <w:rPr>
          <w:rFonts w:ascii="Verdana" w:hAnsi="Verdana"/>
          <w:sz w:val="18"/>
          <w:szCs w:val="18"/>
        </w:rPr>
        <w:t xml:space="preserve">ze strony </w:t>
      </w:r>
      <w:r w:rsidRPr="00833A9F">
        <w:rPr>
          <w:rFonts w:ascii="Verdana" w:hAnsi="Verdana"/>
          <w:iCs/>
          <w:sz w:val="18"/>
          <w:szCs w:val="18"/>
        </w:rPr>
        <w:t>Wykonawcy</w:t>
      </w:r>
      <w:r w:rsidRPr="00833A9F">
        <w:rPr>
          <w:rFonts w:ascii="Verdana" w:hAnsi="Verdana"/>
          <w:sz w:val="18"/>
          <w:szCs w:val="18"/>
        </w:rPr>
        <w:t>:</w:t>
      </w:r>
      <w:r w:rsidR="00A814DE">
        <w:rPr>
          <w:rFonts w:ascii="Verdana" w:hAnsi="Verdana"/>
          <w:sz w:val="18"/>
          <w:szCs w:val="18"/>
        </w:rPr>
        <w:t xml:space="preserve"> </w:t>
      </w:r>
      <w:r w:rsidR="002C34D5">
        <w:rPr>
          <w:rFonts w:ascii="Verdana" w:hAnsi="Verdana"/>
          <w:sz w:val="18"/>
          <w:szCs w:val="18"/>
        </w:rPr>
        <w:t>………………………………………………………………………………………………………….</w:t>
      </w:r>
    </w:p>
    <w:p w14:paraId="7B48E9A1" w14:textId="77777777" w:rsidR="007C6E47" w:rsidRPr="007C6E47" w:rsidRDefault="007C6E47" w:rsidP="007C6E47">
      <w:pPr>
        <w:spacing w:after="0" w:line="240" w:lineRule="auto"/>
        <w:rPr>
          <w:rFonts w:ascii="Times New Roman" w:eastAsia="Times New Roman" w:hAnsi="Times New Roman" w:cs="Times New Roman"/>
          <w:sz w:val="24"/>
          <w:szCs w:val="24"/>
          <w:lang w:eastAsia="pl-PL"/>
        </w:rPr>
      </w:pPr>
    </w:p>
    <w:p w14:paraId="1AAAEF4B" w14:textId="77777777" w:rsidR="00F96353" w:rsidRPr="00932405" w:rsidRDefault="00F96353" w:rsidP="00F96353">
      <w:pPr>
        <w:pStyle w:val="Akapitzlist"/>
        <w:numPr>
          <w:ilvl w:val="0"/>
          <w:numId w:val="2"/>
        </w:numPr>
        <w:tabs>
          <w:tab w:val="left" w:pos="425"/>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Zmiana osób, o których mowa w ust. 1, następuje poprzez pisemne powiadomienie drugiej Strony i nie stanowi zmiany treści Umowy.</w:t>
      </w:r>
    </w:p>
    <w:p w14:paraId="2AAAC42C" w14:textId="77777777" w:rsidR="00F96353" w:rsidRPr="00932405" w:rsidRDefault="00F96353" w:rsidP="00F96353">
      <w:pPr>
        <w:pStyle w:val="Akapitzlist"/>
        <w:numPr>
          <w:ilvl w:val="0"/>
          <w:numId w:val="2"/>
        </w:numPr>
        <w:tabs>
          <w:tab w:val="left" w:pos="425"/>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Komunikacja w toku realizacji niniejszej umowy będzie dokonywana za pośrednictwem poczty elektronicznej i telefonu. Strony są zobowiązane potwierdzać otrzymanie każdej wiadomości.</w:t>
      </w:r>
    </w:p>
    <w:p w14:paraId="7434A11A" w14:textId="77777777" w:rsidR="00F96353" w:rsidRPr="00932405" w:rsidRDefault="00F96353" w:rsidP="00F96353">
      <w:pPr>
        <w:spacing w:after="120" w:line="240" w:lineRule="auto"/>
        <w:jc w:val="center"/>
        <w:rPr>
          <w:rFonts w:ascii="Verdana" w:hAnsi="Verdana"/>
          <w:b/>
          <w:bCs/>
          <w:sz w:val="18"/>
          <w:szCs w:val="18"/>
        </w:rPr>
      </w:pPr>
    </w:p>
    <w:p w14:paraId="22154979" w14:textId="77777777" w:rsidR="00F96353" w:rsidRPr="00932405" w:rsidRDefault="00F96353" w:rsidP="00F96353">
      <w:pPr>
        <w:spacing w:after="120" w:line="240" w:lineRule="auto"/>
        <w:jc w:val="center"/>
        <w:rPr>
          <w:rFonts w:ascii="Verdana" w:hAnsi="Verdana"/>
          <w:b/>
          <w:bCs/>
          <w:sz w:val="18"/>
          <w:szCs w:val="18"/>
        </w:rPr>
      </w:pPr>
      <w:r w:rsidRPr="00932405">
        <w:rPr>
          <w:rFonts w:ascii="Verdana" w:hAnsi="Verdana"/>
          <w:b/>
          <w:bCs/>
          <w:sz w:val="18"/>
          <w:szCs w:val="18"/>
        </w:rPr>
        <w:t>§ 9</w:t>
      </w:r>
    </w:p>
    <w:p w14:paraId="25B07782" w14:textId="77777777" w:rsidR="00F96353" w:rsidRPr="00932405" w:rsidRDefault="00F96353" w:rsidP="00F96353">
      <w:pPr>
        <w:spacing w:after="120" w:line="240" w:lineRule="auto"/>
        <w:jc w:val="center"/>
        <w:rPr>
          <w:rFonts w:ascii="Verdana" w:hAnsi="Verdana"/>
          <w:b/>
          <w:bCs/>
          <w:sz w:val="18"/>
          <w:szCs w:val="18"/>
        </w:rPr>
      </w:pPr>
      <w:r w:rsidRPr="00932405">
        <w:rPr>
          <w:rFonts w:ascii="Verdana" w:hAnsi="Verdana"/>
          <w:b/>
          <w:bCs/>
          <w:sz w:val="18"/>
          <w:szCs w:val="18"/>
        </w:rPr>
        <w:t>Zasady zmiany umowy</w:t>
      </w:r>
    </w:p>
    <w:p w14:paraId="7DE573D0" w14:textId="77777777" w:rsidR="00F96353" w:rsidRPr="00932405" w:rsidRDefault="00F96353" w:rsidP="00F96353">
      <w:pPr>
        <w:pStyle w:val="Akapitzlist"/>
        <w:numPr>
          <w:ilvl w:val="3"/>
          <w:numId w:val="1"/>
        </w:numPr>
        <w:tabs>
          <w:tab w:val="left" w:pos="426"/>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 xml:space="preserve">Wszelkie zmiany dotyczące postanowień niniejszej umowy wymagają formy pisemnej </w:t>
      </w:r>
      <w:r w:rsidRPr="00932405">
        <w:rPr>
          <w:rFonts w:ascii="Verdana" w:hAnsi="Verdana"/>
          <w:sz w:val="18"/>
          <w:szCs w:val="18"/>
        </w:rPr>
        <w:br/>
        <w:t>pod rygorem nieważności.</w:t>
      </w:r>
    </w:p>
    <w:p w14:paraId="6698FE9A" w14:textId="77777777" w:rsidR="00F96353" w:rsidRPr="00932405" w:rsidRDefault="00F96353" w:rsidP="00693385">
      <w:pPr>
        <w:pStyle w:val="Akapitzlist"/>
        <w:numPr>
          <w:ilvl w:val="3"/>
          <w:numId w:val="1"/>
        </w:numPr>
        <w:tabs>
          <w:tab w:val="left" w:pos="426"/>
          <w:tab w:val="left" w:pos="567"/>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Zamawiający dopuszcza następujące istotne zmiany postanowień umowy, w stosunku do treści w stosunku do treści oferty, na podstawie której dokonano wyboru wykonawcy:</w:t>
      </w:r>
    </w:p>
    <w:p w14:paraId="6BC71ABE" w14:textId="5E8B7C9A" w:rsidR="00847631" w:rsidRPr="00847631" w:rsidRDefault="00F96353" w:rsidP="007D5611">
      <w:pPr>
        <w:pStyle w:val="Akapitzlist"/>
        <w:numPr>
          <w:ilvl w:val="1"/>
          <w:numId w:val="15"/>
        </w:numPr>
        <w:jc w:val="both"/>
        <w:rPr>
          <w:rFonts w:ascii="Verdana" w:hAnsi="Verdana" w:cs="Verdana"/>
          <w:color w:val="000000"/>
          <w:sz w:val="18"/>
          <w:szCs w:val="18"/>
        </w:rPr>
      </w:pPr>
      <w:r w:rsidRPr="00847631">
        <w:rPr>
          <w:rFonts w:ascii="Verdana" w:hAnsi="Verdana" w:cs="Verdana"/>
          <w:color w:val="000000"/>
          <w:sz w:val="18"/>
          <w:szCs w:val="18"/>
        </w:rPr>
        <w:t>zmiany wysokości wynagrodzenia Wykonawcy (w tym cen jednostkowych) w przypadku zmiany</w:t>
      </w:r>
      <w:r w:rsidR="00847631" w:rsidRPr="00847631">
        <w:rPr>
          <w:rFonts w:ascii="Verdana" w:hAnsi="Verdana" w:cs="Verdana"/>
          <w:color w:val="000000"/>
          <w:sz w:val="18"/>
          <w:szCs w:val="18"/>
        </w:rPr>
        <w:t xml:space="preserve"> obowiązującej stawki podatku VAT</w:t>
      </w:r>
      <w:r w:rsidR="00847631">
        <w:rPr>
          <w:rFonts w:ascii="Verdana" w:hAnsi="Verdana" w:cs="Verdana"/>
          <w:color w:val="000000"/>
          <w:sz w:val="18"/>
          <w:szCs w:val="18"/>
        </w:rPr>
        <w:t xml:space="preserve"> – zmiana będzie polegała na odpowiedniej zmianie wynagrodzenia (i/lub cen jednostkowych) poprzez dostosowanie do nowej stawki podatku;</w:t>
      </w:r>
    </w:p>
    <w:p w14:paraId="486E1D2E" w14:textId="1CEE90C0" w:rsidR="00F96353" w:rsidRPr="00932405" w:rsidRDefault="00F96353" w:rsidP="00010AA1">
      <w:pPr>
        <w:pStyle w:val="Akapitzlist"/>
        <w:tabs>
          <w:tab w:val="left" w:pos="851"/>
        </w:tabs>
        <w:suppressAutoHyphens/>
        <w:spacing w:after="120" w:line="240" w:lineRule="auto"/>
        <w:ind w:hanging="294"/>
        <w:contextualSpacing w:val="0"/>
        <w:jc w:val="both"/>
        <w:rPr>
          <w:rFonts w:ascii="Verdana" w:hAnsi="Verdana"/>
          <w:sz w:val="18"/>
        </w:rPr>
      </w:pPr>
      <w:r w:rsidRPr="00932405">
        <w:rPr>
          <w:rFonts w:ascii="Verdana" w:hAnsi="Verdana"/>
          <w:sz w:val="18"/>
          <w:szCs w:val="18"/>
        </w:rPr>
        <w:t xml:space="preserve">3) zmiana sposobu wykonania przedmiotu zamówienia, dotycząca w szczególności zwiększenia lub zmniejszenia nakładu, formatu, liczby stron, materiałów (w tym zmiana gramatury, faktury czy innych właściwości papieru i kartonu, czy sposobu oprawy, wraz z proporcjonalną zmianą wynagrodzenia Wykonawcy, nie większą jednak niż </w:t>
      </w:r>
      <w:r w:rsidRPr="00932405">
        <w:rPr>
          <w:rFonts w:ascii="Verdana" w:hAnsi="Verdana"/>
          <w:color w:val="000000"/>
          <w:sz w:val="18"/>
          <w:szCs w:val="18"/>
        </w:rPr>
        <w:t>15%</w:t>
      </w:r>
      <w:r w:rsidRPr="00932405">
        <w:rPr>
          <w:rFonts w:ascii="Verdana" w:hAnsi="Verdana"/>
          <w:color w:val="FF0000"/>
          <w:sz w:val="18"/>
          <w:szCs w:val="18"/>
        </w:rPr>
        <w:t xml:space="preserve"> </w:t>
      </w:r>
      <w:r w:rsidRPr="00932405">
        <w:rPr>
          <w:rFonts w:ascii="Verdana" w:hAnsi="Verdana"/>
          <w:sz w:val="18"/>
          <w:szCs w:val="18"/>
        </w:rPr>
        <w:t>wartości, o której mowa w § 5 ust. 1;</w:t>
      </w:r>
    </w:p>
    <w:p w14:paraId="43624D8B" w14:textId="77777777" w:rsidR="00F96353" w:rsidRPr="00932405" w:rsidRDefault="00F96353" w:rsidP="00010AA1">
      <w:pPr>
        <w:pStyle w:val="Akapitzlist"/>
        <w:tabs>
          <w:tab w:val="left" w:pos="851"/>
        </w:tabs>
        <w:suppressAutoHyphens/>
        <w:spacing w:after="120" w:line="240" w:lineRule="auto"/>
        <w:ind w:hanging="294"/>
        <w:contextualSpacing w:val="0"/>
        <w:jc w:val="both"/>
        <w:rPr>
          <w:rFonts w:ascii="Verdana" w:hAnsi="Verdana"/>
          <w:sz w:val="18"/>
          <w:szCs w:val="18"/>
        </w:rPr>
      </w:pPr>
      <w:r w:rsidRPr="00932405">
        <w:rPr>
          <w:rFonts w:ascii="Verdana" w:hAnsi="Verdana"/>
          <w:sz w:val="18"/>
        </w:rPr>
        <w:t xml:space="preserve">4) </w:t>
      </w:r>
      <w:r w:rsidRPr="00932405">
        <w:rPr>
          <w:rFonts w:ascii="Verdana" w:hAnsi="Verdana"/>
          <w:sz w:val="18"/>
          <w:szCs w:val="18"/>
        </w:rPr>
        <w:t xml:space="preserve">zmiany zakresu podwykonawstwa oraz zmiany podwykonawców – zmiana może nastąpić, </w:t>
      </w:r>
      <w:r w:rsidRPr="00932405">
        <w:rPr>
          <w:rFonts w:ascii="Verdana" w:hAnsi="Verdana"/>
          <w:sz w:val="18"/>
          <w:szCs w:val="18"/>
        </w:rPr>
        <w:br/>
        <w:t xml:space="preserve">o ile będzie to zgodne z wymaganiami niniejszej umowy i SWZ, a także o ile będzie zgodna z przepisami ustawy </w:t>
      </w:r>
      <w:proofErr w:type="spellStart"/>
      <w:r w:rsidRPr="00932405">
        <w:rPr>
          <w:rFonts w:ascii="Verdana" w:hAnsi="Verdana"/>
          <w:sz w:val="18"/>
          <w:szCs w:val="18"/>
        </w:rPr>
        <w:t>Pzp</w:t>
      </w:r>
      <w:proofErr w:type="spellEnd"/>
      <w:r w:rsidRPr="00932405">
        <w:rPr>
          <w:rFonts w:ascii="Verdana" w:hAnsi="Verdana"/>
          <w:sz w:val="18"/>
          <w:szCs w:val="18"/>
        </w:rPr>
        <w:t xml:space="preserve">, w tym art. 462 ustawy </w:t>
      </w:r>
      <w:proofErr w:type="spellStart"/>
      <w:r w:rsidRPr="00932405">
        <w:rPr>
          <w:rFonts w:ascii="Verdana" w:hAnsi="Verdana"/>
          <w:sz w:val="18"/>
          <w:szCs w:val="18"/>
        </w:rPr>
        <w:t>Pzp</w:t>
      </w:r>
      <w:proofErr w:type="spellEnd"/>
      <w:r w:rsidRPr="00932405">
        <w:rPr>
          <w:rFonts w:ascii="Verdana" w:hAnsi="Verdana"/>
          <w:sz w:val="18"/>
          <w:szCs w:val="18"/>
        </w:rPr>
        <w:t>;</w:t>
      </w:r>
    </w:p>
    <w:p w14:paraId="2D45B38D" w14:textId="77777777" w:rsidR="00F96353" w:rsidRPr="00932405" w:rsidRDefault="00F96353" w:rsidP="00010AA1">
      <w:pPr>
        <w:pStyle w:val="Akapitzlist"/>
        <w:tabs>
          <w:tab w:val="left" w:pos="851"/>
        </w:tabs>
        <w:suppressAutoHyphens/>
        <w:spacing w:after="120" w:line="240" w:lineRule="auto"/>
        <w:ind w:hanging="294"/>
        <w:contextualSpacing w:val="0"/>
        <w:jc w:val="both"/>
        <w:rPr>
          <w:rFonts w:ascii="Verdana" w:hAnsi="Verdana"/>
          <w:sz w:val="18"/>
        </w:rPr>
      </w:pPr>
      <w:r w:rsidRPr="00932405">
        <w:rPr>
          <w:rFonts w:ascii="Verdana" w:hAnsi="Verdana"/>
          <w:sz w:val="18"/>
        </w:rPr>
        <w:t xml:space="preserve">5) </w:t>
      </w:r>
      <w:r w:rsidRPr="00932405">
        <w:rPr>
          <w:rFonts w:ascii="Verdana" w:hAnsi="Verdana"/>
          <w:sz w:val="18"/>
          <w:szCs w:val="18"/>
        </w:rPr>
        <w:t xml:space="preserve">ograniczenie zakresu umowy do zakresu odpowiadającego </w:t>
      </w:r>
      <w:r w:rsidRPr="00932405">
        <w:rPr>
          <w:rFonts w:ascii="Verdana" w:hAnsi="Verdana"/>
          <w:color w:val="000000"/>
          <w:sz w:val="18"/>
          <w:szCs w:val="18"/>
        </w:rPr>
        <w:t>nie mniej niż 50%</w:t>
      </w:r>
      <w:r w:rsidRPr="00932405">
        <w:rPr>
          <w:rFonts w:ascii="Verdana" w:hAnsi="Verdana"/>
          <w:sz w:val="18"/>
          <w:szCs w:val="18"/>
        </w:rPr>
        <w:t xml:space="preserve"> wartości wynagrodzenia brutto określonego w § 5 ust. 1 umowy – przez jednostronne oświadczenie Zamawiającego i związaną z tym zmianę wynagrodzenia, w szczególności w przypadku wystąpienia okoliczności powodującej brak możliwości lub niecelowość wykonania przedmiotu Umowy w pełnym zakresie przewidzianym w umowie. W takim przypadku wynagrodzenie przysługujące Wykonawcy zostanie odpowiednio pomniejszone, przy czym Zamawiający zapłaci za wszystkie spełnione świadczenia oraz udokumentowane koszty, które Wykonawca poniósł w związku z wynikającymi z umowy planowanymi świadczeniami, </w:t>
      </w:r>
      <w:r w:rsidRPr="00932405">
        <w:rPr>
          <w:rFonts w:ascii="Verdana" w:hAnsi="Verdana"/>
          <w:color w:val="000000"/>
          <w:sz w:val="18"/>
          <w:szCs w:val="18"/>
        </w:rPr>
        <w:t>a których Wykonawca nie może odzyskać.</w:t>
      </w:r>
    </w:p>
    <w:p w14:paraId="6605EAD5" w14:textId="77777777" w:rsidR="00F96353" w:rsidRDefault="00F96353" w:rsidP="00693385">
      <w:pPr>
        <w:pStyle w:val="Akapitzlist"/>
        <w:numPr>
          <w:ilvl w:val="3"/>
          <w:numId w:val="1"/>
        </w:numPr>
        <w:tabs>
          <w:tab w:val="left" w:pos="426"/>
        </w:tabs>
        <w:spacing w:after="120" w:line="240" w:lineRule="auto"/>
        <w:ind w:left="426" w:hanging="426"/>
        <w:contextualSpacing w:val="0"/>
        <w:jc w:val="both"/>
        <w:rPr>
          <w:rFonts w:ascii="Verdana" w:hAnsi="Verdana"/>
          <w:sz w:val="18"/>
          <w:szCs w:val="18"/>
        </w:rPr>
      </w:pPr>
      <w:r w:rsidRPr="00932405">
        <w:rPr>
          <w:rFonts w:ascii="Verdana" w:hAnsi="Verdana"/>
          <w:sz w:val="18"/>
          <w:szCs w:val="18"/>
        </w:rPr>
        <w:t>Bieżące uzgodnienia związane z procesem produkcji i dystrybucji druków, dokonywane w toku realizacji umowy, nie będą uważane za istotne zmiany umowy. Za takie ustalenia będą uznawane także uzgodnione przez Strony zmiany częściowych terminów realizacji nakładów określonych w § 2, o ile nie będą one prowadzić do wydłużenia końcowego terminu realizacji umowy.</w:t>
      </w:r>
      <w:bookmarkStart w:id="2" w:name="_Hlk194925686"/>
    </w:p>
    <w:p w14:paraId="15B5C0A7" w14:textId="77777777" w:rsidR="00A1520D" w:rsidRPr="00932405" w:rsidRDefault="00A1520D" w:rsidP="004033D2">
      <w:pPr>
        <w:pStyle w:val="Akapitzlist"/>
        <w:tabs>
          <w:tab w:val="left" w:pos="426"/>
        </w:tabs>
        <w:spacing w:after="120" w:line="240" w:lineRule="auto"/>
        <w:ind w:left="426"/>
        <w:contextualSpacing w:val="0"/>
        <w:jc w:val="both"/>
        <w:rPr>
          <w:rFonts w:ascii="Verdana" w:hAnsi="Verdana"/>
          <w:sz w:val="18"/>
          <w:szCs w:val="18"/>
        </w:rPr>
      </w:pPr>
    </w:p>
    <w:p w14:paraId="09BC7B0A" w14:textId="5AB8FE92" w:rsidR="00090BA2" w:rsidRPr="00EA6FC7" w:rsidRDefault="00F96353" w:rsidP="00090BA2">
      <w:pPr>
        <w:spacing w:after="0" w:line="240" w:lineRule="auto"/>
        <w:jc w:val="center"/>
        <w:rPr>
          <w:rFonts w:ascii="Verdana" w:hAnsi="Verdana"/>
          <w:b/>
          <w:bCs/>
          <w:color w:val="000000"/>
          <w:sz w:val="18"/>
          <w:szCs w:val="18"/>
        </w:rPr>
      </w:pPr>
      <w:bookmarkStart w:id="3" w:name="_Hlk194925438"/>
      <w:r w:rsidRPr="00EA6FC7">
        <w:rPr>
          <w:rFonts w:ascii="Verdana" w:hAnsi="Verdana"/>
          <w:b/>
          <w:bCs/>
          <w:sz w:val="18"/>
          <w:szCs w:val="18"/>
        </w:rPr>
        <w:t xml:space="preserve">§ </w:t>
      </w:r>
      <w:r w:rsidRPr="00EA6FC7">
        <w:rPr>
          <w:rFonts w:ascii="Verdana" w:hAnsi="Verdana"/>
          <w:b/>
          <w:bCs/>
          <w:color w:val="000000"/>
          <w:sz w:val="18"/>
          <w:szCs w:val="18"/>
        </w:rPr>
        <w:t>10</w:t>
      </w:r>
    </w:p>
    <w:p w14:paraId="30BDC155" w14:textId="77777777" w:rsidR="00F96353" w:rsidRPr="00EA6FC7" w:rsidRDefault="00F96353" w:rsidP="00F96353">
      <w:pPr>
        <w:pStyle w:val="pf0"/>
        <w:spacing w:before="0" w:beforeAutospacing="0" w:after="0" w:afterAutospacing="0"/>
        <w:jc w:val="center"/>
        <w:rPr>
          <w:rFonts w:ascii="Verdana" w:hAnsi="Verdana" w:cs="Arial"/>
          <w:b/>
          <w:bCs/>
          <w:sz w:val="18"/>
          <w:szCs w:val="18"/>
        </w:rPr>
      </w:pPr>
      <w:r w:rsidRPr="00EA6FC7">
        <w:rPr>
          <w:rStyle w:val="cf01"/>
          <w:rFonts w:ascii="Verdana" w:hAnsi="Verdana"/>
          <w:i w:val="0"/>
          <w:iCs w:val="0"/>
        </w:rPr>
        <w:t>Przetwarzanie danych osobowych</w:t>
      </w:r>
    </w:p>
    <w:p w14:paraId="7AAEA70D" w14:textId="03DA8492" w:rsidR="00F96353" w:rsidRPr="00EA6FC7" w:rsidRDefault="00F96353" w:rsidP="004033D2">
      <w:pPr>
        <w:pStyle w:val="pf0"/>
        <w:numPr>
          <w:ilvl w:val="0"/>
          <w:numId w:val="21"/>
        </w:numPr>
        <w:jc w:val="both"/>
        <w:rPr>
          <w:rFonts w:ascii="Verdana" w:hAnsi="Verdana" w:cs="Arial"/>
          <w:sz w:val="18"/>
          <w:szCs w:val="18"/>
        </w:rPr>
      </w:pPr>
      <w:r w:rsidRPr="00EA6FC7">
        <w:rPr>
          <w:rStyle w:val="cf21"/>
          <w:rFonts w:ascii="Verdana" w:hAnsi="Verdana"/>
          <w:i w:val="0"/>
          <w:iCs w:val="0"/>
        </w:rPr>
        <w:t xml:space="preserve">Zamawiający nie powierza Wykonawcy do przetwarzania danych osobowych w ramach realizacji umowy. Strony wzajemnie udostępniają sobie dane </w:t>
      </w:r>
      <w:r w:rsidR="00A13E2E" w:rsidRPr="00EA6FC7">
        <w:rPr>
          <w:rStyle w:val="cf21"/>
          <w:rFonts w:ascii="Verdana" w:hAnsi="Verdana"/>
          <w:i w:val="0"/>
          <w:iCs w:val="0"/>
        </w:rPr>
        <w:t>osobowe</w:t>
      </w:r>
      <w:r w:rsidR="00A13E2E">
        <w:rPr>
          <w:rStyle w:val="cf21"/>
          <w:rFonts w:ascii="Verdana" w:hAnsi="Verdana"/>
          <w:i w:val="0"/>
          <w:iCs w:val="0"/>
        </w:rPr>
        <w:t xml:space="preserve"> </w:t>
      </w:r>
      <w:r w:rsidR="00A13E2E" w:rsidRPr="00EA6FC7">
        <w:rPr>
          <w:rStyle w:val="cf21"/>
          <w:rFonts w:ascii="Verdana" w:hAnsi="Verdana"/>
          <w:i w:val="0"/>
          <w:iCs w:val="0"/>
        </w:rPr>
        <w:t>przedstawiciele</w:t>
      </w:r>
      <w:r w:rsidRPr="00EA6FC7">
        <w:rPr>
          <w:rStyle w:val="cf21"/>
          <w:rFonts w:ascii="Verdana" w:hAnsi="Verdana"/>
          <w:i w:val="0"/>
          <w:iCs w:val="0"/>
        </w:rPr>
        <w:t xml:space="preserve">, pracowników, współpracowników lub innych osób kontaktowych, które będą wykonywać przedmiot umowy, z uwagi na to, że udostępnienie tych danych jest niezbędne do realizacji umowy. </w:t>
      </w:r>
    </w:p>
    <w:p w14:paraId="1D22BA57" w14:textId="6D7A0B5B" w:rsidR="00090BA2" w:rsidRPr="00B52965" w:rsidRDefault="00F96353" w:rsidP="00090BA2">
      <w:pPr>
        <w:pStyle w:val="pf0"/>
        <w:numPr>
          <w:ilvl w:val="0"/>
          <w:numId w:val="21"/>
        </w:numPr>
        <w:jc w:val="both"/>
        <w:rPr>
          <w:rStyle w:val="cf21"/>
          <w:rFonts w:ascii="Verdana" w:hAnsi="Verdana" w:cs="Arial"/>
          <w:i w:val="0"/>
          <w:iCs w:val="0"/>
        </w:rPr>
      </w:pPr>
      <w:r w:rsidRPr="00EA6FC7">
        <w:rPr>
          <w:rStyle w:val="cf21"/>
          <w:rFonts w:ascii="Verdana" w:hAnsi="Verdana"/>
          <w:i w:val="0"/>
          <w:iCs w:val="0"/>
        </w:rPr>
        <w:t xml:space="preserve">Strony oświadczają, iż w związku z przetwarzaniem danych osób fizycznych o których mowa powyżej będą wypełniać wszelkie obowiązki oraz przestrzegać przepisów regulujących ochronę danych osobowych, w szczególności obowiązki informacyjne wynikające z art. 13 i 14 RODO. Instytut Książki w załączeniu przekazuje stosowne klauzule informacyjne RODO. </w:t>
      </w:r>
    </w:p>
    <w:p w14:paraId="68EE3D2F" w14:textId="77777777" w:rsidR="00B52965" w:rsidRPr="00090BA2" w:rsidRDefault="00B52965" w:rsidP="007353AF">
      <w:pPr>
        <w:pStyle w:val="pf0"/>
        <w:ind w:left="360"/>
        <w:jc w:val="both"/>
        <w:rPr>
          <w:rStyle w:val="cf21"/>
          <w:rFonts w:ascii="Verdana" w:hAnsi="Verdana" w:cs="Arial"/>
          <w:i w:val="0"/>
          <w:iCs w:val="0"/>
        </w:rPr>
      </w:pPr>
    </w:p>
    <w:p w14:paraId="7299E853" w14:textId="77777777" w:rsidR="00090BA2" w:rsidRDefault="00090BA2" w:rsidP="00090BA2">
      <w:pPr>
        <w:pStyle w:val="pf0"/>
        <w:spacing w:before="0" w:beforeAutospacing="0" w:after="0" w:afterAutospacing="0"/>
        <w:ind w:left="360"/>
        <w:jc w:val="center"/>
        <w:rPr>
          <w:rStyle w:val="cf21"/>
          <w:rFonts w:ascii="Verdana" w:hAnsi="Verdana" w:cs="Arial"/>
          <w:b/>
          <w:bCs/>
          <w:i w:val="0"/>
          <w:iCs w:val="0"/>
        </w:rPr>
      </w:pPr>
      <w:r w:rsidRPr="00090BA2">
        <w:rPr>
          <w:rStyle w:val="cf21"/>
          <w:rFonts w:ascii="Verdana" w:hAnsi="Verdana" w:cs="Arial"/>
          <w:b/>
          <w:bCs/>
          <w:i w:val="0"/>
          <w:iCs w:val="0"/>
        </w:rPr>
        <w:lastRenderedPageBreak/>
        <w:t>§ 11</w:t>
      </w:r>
    </w:p>
    <w:p w14:paraId="63CBEFB3" w14:textId="67C382A9" w:rsidR="00090BA2" w:rsidRDefault="00090BA2" w:rsidP="00090BA2">
      <w:pPr>
        <w:pStyle w:val="pf0"/>
        <w:spacing w:before="0" w:beforeAutospacing="0" w:after="0" w:afterAutospacing="0"/>
        <w:ind w:left="360"/>
        <w:jc w:val="center"/>
        <w:rPr>
          <w:rStyle w:val="cf21"/>
          <w:rFonts w:ascii="Verdana" w:hAnsi="Verdana" w:cs="Arial"/>
          <w:b/>
          <w:bCs/>
          <w:i w:val="0"/>
          <w:iCs w:val="0"/>
        </w:rPr>
      </w:pPr>
      <w:r>
        <w:rPr>
          <w:rStyle w:val="cf21"/>
          <w:rFonts w:ascii="Verdana" w:hAnsi="Verdana" w:cs="Arial"/>
          <w:b/>
          <w:bCs/>
          <w:i w:val="0"/>
          <w:iCs w:val="0"/>
        </w:rPr>
        <w:t>Zabezpieczenia należytego wykonania umowy</w:t>
      </w:r>
    </w:p>
    <w:p w14:paraId="7AC30129" w14:textId="3BF89523" w:rsidR="00090BA2" w:rsidRPr="00A13E2E" w:rsidRDefault="00090BA2" w:rsidP="00A13E2E">
      <w:pPr>
        <w:pStyle w:val="pf0"/>
        <w:numPr>
          <w:ilvl w:val="0"/>
          <w:numId w:val="22"/>
        </w:numPr>
        <w:jc w:val="both"/>
        <w:rPr>
          <w:rStyle w:val="cf21"/>
          <w:rFonts w:ascii="Verdana" w:hAnsi="Verdana"/>
          <w:i w:val="0"/>
          <w:iCs w:val="0"/>
        </w:rPr>
      </w:pPr>
      <w:r w:rsidRPr="00A13E2E">
        <w:rPr>
          <w:rStyle w:val="cf21"/>
          <w:rFonts w:ascii="Verdana" w:hAnsi="Verdana"/>
          <w:i w:val="0"/>
          <w:iCs w:val="0"/>
        </w:rPr>
        <w:t>Wykonawca na dzień podpisania umowy wnosi zabezpieczenie należytego jej wykonania w wysokości 5% maksymalnego wynagrodzenia brutto za wykonanie umowy, o którym mowa w § 5 ust. 1, czyli w kwocie: ……………</w:t>
      </w:r>
      <w:r w:rsidR="00A13E2E" w:rsidRPr="00A13E2E">
        <w:rPr>
          <w:rStyle w:val="cf21"/>
          <w:rFonts w:ascii="Verdana" w:hAnsi="Verdana"/>
          <w:i w:val="0"/>
          <w:iCs w:val="0"/>
        </w:rPr>
        <w:t>……</w:t>
      </w:r>
      <w:r w:rsidRPr="00A13E2E">
        <w:rPr>
          <w:rStyle w:val="cf21"/>
          <w:rFonts w:ascii="Verdana" w:hAnsi="Verdana"/>
          <w:i w:val="0"/>
          <w:iCs w:val="0"/>
        </w:rPr>
        <w:t>.</w:t>
      </w:r>
      <w:r w:rsidR="00A13E2E">
        <w:rPr>
          <w:rStyle w:val="cf21"/>
          <w:rFonts w:ascii="Verdana" w:hAnsi="Verdana"/>
          <w:i w:val="0"/>
          <w:iCs w:val="0"/>
        </w:rPr>
        <w:t xml:space="preserve"> </w:t>
      </w:r>
      <w:r w:rsidRPr="00A13E2E">
        <w:rPr>
          <w:rStyle w:val="cf21"/>
          <w:rFonts w:ascii="Verdana" w:hAnsi="Verdana"/>
          <w:i w:val="0"/>
          <w:iCs w:val="0"/>
        </w:rPr>
        <w:t>(słownie: …………………</w:t>
      </w:r>
      <w:r w:rsidR="003C70A3">
        <w:rPr>
          <w:rStyle w:val="cf21"/>
          <w:rFonts w:ascii="Verdana" w:hAnsi="Verdana"/>
          <w:i w:val="0"/>
          <w:iCs w:val="0"/>
        </w:rPr>
        <w:t>)</w:t>
      </w:r>
      <w:r w:rsidRPr="00A13E2E">
        <w:rPr>
          <w:rStyle w:val="cf21"/>
          <w:rFonts w:ascii="Verdana" w:hAnsi="Verdana"/>
          <w:i w:val="0"/>
          <w:iCs w:val="0"/>
        </w:rPr>
        <w:t xml:space="preserve"> w </w:t>
      </w:r>
      <w:r w:rsidR="00A13E2E" w:rsidRPr="00A13E2E">
        <w:rPr>
          <w:rStyle w:val="cf21"/>
          <w:rFonts w:ascii="Verdana" w:hAnsi="Verdana"/>
          <w:i w:val="0"/>
          <w:iCs w:val="0"/>
        </w:rPr>
        <w:t>formie:</w:t>
      </w:r>
      <w:r w:rsidRPr="00A13E2E">
        <w:rPr>
          <w:rStyle w:val="cf21"/>
          <w:rFonts w:ascii="Verdana" w:hAnsi="Verdana"/>
          <w:i w:val="0"/>
          <w:iCs w:val="0"/>
        </w:rPr>
        <w:t>………………</w:t>
      </w:r>
    </w:p>
    <w:p w14:paraId="2DFA9617" w14:textId="454B1BFF" w:rsidR="00090BA2" w:rsidRPr="00A13E2E" w:rsidRDefault="00090BA2" w:rsidP="00A13E2E">
      <w:pPr>
        <w:pStyle w:val="pf0"/>
        <w:numPr>
          <w:ilvl w:val="0"/>
          <w:numId w:val="22"/>
        </w:numPr>
        <w:jc w:val="both"/>
        <w:rPr>
          <w:rStyle w:val="cf21"/>
          <w:rFonts w:ascii="Verdana" w:hAnsi="Verdana"/>
          <w:i w:val="0"/>
          <w:iCs w:val="0"/>
        </w:rPr>
      </w:pPr>
      <w:r w:rsidRPr="00A13E2E">
        <w:rPr>
          <w:rStyle w:val="cf21"/>
          <w:rFonts w:ascii="Verdana" w:hAnsi="Verdana"/>
          <w:i w:val="0"/>
          <w:iCs w:val="0"/>
        </w:rPr>
        <w:t>Zamawiający zwróci zabezpieczenie w terminie 30 dni od dnia wykonania zamówienia i uznania przez Zamawiającego za należycie wykonane.</w:t>
      </w:r>
    </w:p>
    <w:p w14:paraId="759610C8" w14:textId="387D24E8" w:rsidR="00090BA2" w:rsidRPr="00A13E2E" w:rsidRDefault="00090BA2" w:rsidP="00A13E2E">
      <w:pPr>
        <w:pStyle w:val="pf0"/>
        <w:numPr>
          <w:ilvl w:val="0"/>
          <w:numId w:val="22"/>
        </w:numPr>
        <w:jc w:val="both"/>
        <w:rPr>
          <w:rStyle w:val="cf21"/>
          <w:rFonts w:ascii="Verdana" w:hAnsi="Verdana"/>
          <w:i w:val="0"/>
          <w:iCs w:val="0"/>
        </w:rPr>
      </w:pPr>
      <w:r w:rsidRPr="00A13E2E">
        <w:rPr>
          <w:rStyle w:val="cf21"/>
          <w:rFonts w:ascii="Verdana" w:hAnsi="Verdana"/>
          <w:i w:val="0"/>
          <w:iCs w:val="0"/>
        </w:rPr>
        <w:t>W sytuacji, gdy wskutek okoliczności, o których mowa w § 9 umowy okres jej realizacji ulegnie wydłużeniu w stosunku do okresu przewidzianego w § 2 ust. 1, Wykonawca zobowiązany jest do przedłużenia terminu ważności wniesionego zabezpieczenia należytego wykonania umowy, albo jeśli nie jest to możliwe, do wniesienia nowego zabezpieczenia na okres wynikający z aneksu do umowy.</w:t>
      </w:r>
    </w:p>
    <w:bookmarkEnd w:id="2"/>
    <w:bookmarkEnd w:id="3"/>
    <w:p w14:paraId="4B486BCC" w14:textId="6FA898A0" w:rsidR="00F96353" w:rsidRPr="00EA6FC7" w:rsidRDefault="00090BA2" w:rsidP="00090BA2">
      <w:pPr>
        <w:spacing w:after="120" w:line="240" w:lineRule="auto"/>
        <w:ind w:left="3540" w:firstLine="708"/>
        <w:rPr>
          <w:rFonts w:ascii="Verdana" w:hAnsi="Verdana"/>
          <w:b/>
          <w:bCs/>
          <w:color w:val="000000"/>
          <w:sz w:val="18"/>
          <w:szCs w:val="18"/>
        </w:rPr>
      </w:pPr>
      <w:r>
        <w:rPr>
          <w:rFonts w:ascii="Verdana" w:hAnsi="Verdana"/>
          <w:b/>
          <w:bCs/>
          <w:sz w:val="18"/>
          <w:szCs w:val="18"/>
        </w:rPr>
        <w:t xml:space="preserve">        </w:t>
      </w:r>
      <w:r w:rsidR="00F96353" w:rsidRPr="00932405">
        <w:rPr>
          <w:rFonts w:ascii="Verdana" w:hAnsi="Verdana"/>
          <w:b/>
          <w:bCs/>
          <w:sz w:val="18"/>
          <w:szCs w:val="18"/>
        </w:rPr>
        <w:t xml:space="preserve">§ </w:t>
      </w:r>
      <w:r w:rsidR="00F96353" w:rsidRPr="00932405">
        <w:rPr>
          <w:rFonts w:ascii="Verdana" w:hAnsi="Verdana"/>
          <w:b/>
          <w:bCs/>
          <w:color w:val="000000"/>
          <w:sz w:val="18"/>
          <w:szCs w:val="18"/>
        </w:rPr>
        <w:t>1</w:t>
      </w:r>
      <w:r>
        <w:rPr>
          <w:rFonts w:ascii="Verdana" w:hAnsi="Verdana"/>
          <w:b/>
          <w:bCs/>
          <w:color w:val="000000"/>
          <w:sz w:val="18"/>
          <w:szCs w:val="18"/>
        </w:rPr>
        <w:t>2</w:t>
      </w:r>
    </w:p>
    <w:p w14:paraId="345C4C73" w14:textId="77777777" w:rsidR="00F96353" w:rsidRPr="00932405" w:rsidRDefault="00F96353" w:rsidP="00F96353">
      <w:pPr>
        <w:spacing w:after="120" w:line="240" w:lineRule="auto"/>
        <w:jc w:val="center"/>
        <w:rPr>
          <w:rFonts w:ascii="Verdana" w:hAnsi="Verdana"/>
          <w:b/>
          <w:bCs/>
          <w:sz w:val="18"/>
          <w:szCs w:val="18"/>
        </w:rPr>
      </w:pPr>
      <w:r w:rsidRPr="00932405">
        <w:rPr>
          <w:rFonts w:ascii="Verdana" w:hAnsi="Verdana"/>
          <w:b/>
          <w:bCs/>
          <w:sz w:val="18"/>
          <w:szCs w:val="18"/>
        </w:rPr>
        <w:t>Postanowienia końcowe</w:t>
      </w:r>
    </w:p>
    <w:p w14:paraId="53ED9B5D" w14:textId="77777777" w:rsidR="00F96353" w:rsidRPr="00932405" w:rsidRDefault="00F96353" w:rsidP="00F96353">
      <w:pPr>
        <w:pStyle w:val="Akapitzlist"/>
        <w:numPr>
          <w:ilvl w:val="0"/>
          <w:numId w:val="12"/>
        </w:numPr>
        <w:spacing w:after="120" w:line="240" w:lineRule="auto"/>
        <w:contextualSpacing w:val="0"/>
        <w:jc w:val="both"/>
        <w:rPr>
          <w:rFonts w:ascii="Verdana" w:hAnsi="Verdana"/>
          <w:sz w:val="18"/>
          <w:szCs w:val="18"/>
        </w:rPr>
      </w:pPr>
      <w:r w:rsidRPr="00932405">
        <w:rPr>
          <w:rFonts w:ascii="Verdana" w:hAnsi="Verdana"/>
          <w:sz w:val="18"/>
          <w:szCs w:val="18"/>
        </w:rPr>
        <w:t>W sprawach nieuregulowanych niniejszą umową mają zastosowanie przepisy Kodeksu Cywilnego oraz ustawy Prawo zamówień publicznych.</w:t>
      </w:r>
    </w:p>
    <w:p w14:paraId="5D6E127B" w14:textId="77777777" w:rsidR="00F96353" w:rsidRPr="00932405" w:rsidRDefault="00F96353" w:rsidP="00F96353">
      <w:pPr>
        <w:pStyle w:val="Akapitzlist"/>
        <w:numPr>
          <w:ilvl w:val="0"/>
          <w:numId w:val="12"/>
        </w:numPr>
        <w:spacing w:after="120" w:line="240" w:lineRule="auto"/>
        <w:contextualSpacing w:val="0"/>
        <w:jc w:val="both"/>
        <w:rPr>
          <w:rFonts w:ascii="Verdana" w:hAnsi="Verdana"/>
          <w:sz w:val="18"/>
          <w:szCs w:val="18"/>
        </w:rPr>
      </w:pPr>
      <w:r w:rsidRPr="00932405">
        <w:rPr>
          <w:rFonts w:ascii="Verdana" w:hAnsi="Verdana"/>
          <w:sz w:val="18"/>
          <w:szCs w:val="18"/>
        </w:rPr>
        <w:t>Wszelkie spory mogące wyniknąć na tle stosowania niniejszej umowy rozstrzygać będzie sąd powszechny właściwy miejscowo dla siedziby Zamawiającego w Krakowie.</w:t>
      </w:r>
    </w:p>
    <w:p w14:paraId="62C7CE66" w14:textId="77777777" w:rsidR="00F96353" w:rsidRPr="00932405" w:rsidRDefault="00F96353" w:rsidP="00F96353">
      <w:pPr>
        <w:pStyle w:val="Akapitzlist"/>
        <w:numPr>
          <w:ilvl w:val="0"/>
          <w:numId w:val="12"/>
        </w:numPr>
        <w:spacing w:after="60" w:line="240" w:lineRule="auto"/>
        <w:contextualSpacing w:val="0"/>
        <w:jc w:val="both"/>
        <w:rPr>
          <w:rFonts w:ascii="Verdana" w:hAnsi="Verdana"/>
          <w:i/>
          <w:sz w:val="18"/>
          <w:szCs w:val="18"/>
        </w:rPr>
      </w:pPr>
      <w:r w:rsidRPr="00932405">
        <w:rPr>
          <w:rFonts w:ascii="Verdana" w:hAnsi="Verdana"/>
          <w:sz w:val="18"/>
          <w:szCs w:val="18"/>
        </w:rPr>
        <w:t>Umowę niniejszą sporządzono w dwóch jednobrzmiących egzemplarzach, po jednym dla każdej ze stron.</w:t>
      </w:r>
    </w:p>
    <w:p w14:paraId="26461777" w14:textId="77777777" w:rsidR="00F96353" w:rsidRPr="00932405" w:rsidRDefault="00F96353" w:rsidP="00F96353">
      <w:pPr>
        <w:pStyle w:val="Akapitzlist"/>
        <w:numPr>
          <w:ilvl w:val="0"/>
          <w:numId w:val="12"/>
        </w:numPr>
        <w:spacing w:after="60" w:line="240" w:lineRule="auto"/>
        <w:contextualSpacing w:val="0"/>
        <w:jc w:val="both"/>
        <w:rPr>
          <w:rFonts w:ascii="Verdana" w:hAnsi="Verdana"/>
          <w:i/>
          <w:sz w:val="18"/>
          <w:szCs w:val="18"/>
        </w:rPr>
      </w:pPr>
      <w:r w:rsidRPr="00932405">
        <w:rPr>
          <w:rFonts w:ascii="Verdana" w:hAnsi="Verdana" w:cs="Verdana"/>
          <w:sz w:val="18"/>
          <w:szCs w:val="18"/>
        </w:rPr>
        <w:t>Załączniki:</w:t>
      </w:r>
    </w:p>
    <w:p w14:paraId="69FF0619" w14:textId="069F34EB" w:rsidR="00F96353" w:rsidRPr="00932405" w:rsidRDefault="00F96353" w:rsidP="00F96353">
      <w:pPr>
        <w:pStyle w:val="Akapitzlist"/>
        <w:spacing w:after="60" w:line="240" w:lineRule="auto"/>
        <w:ind w:left="360"/>
        <w:contextualSpacing w:val="0"/>
        <w:jc w:val="both"/>
        <w:rPr>
          <w:rFonts w:ascii="Verdana" w:hAnsi="Verdana"/>
          <w:iCs/>
          <w:color w:val="000000"/>
          <w:sz w:val="18"/>
          <w:szCs w:val="18"/>
        </w:rPr>
      </w:pPr>
      <w:r w:rsidRPr="00932405">
        <w:rPr>
          <w:rFonts w:ascii="Verdana" w:hAnsi="Verdana"/>
          <w:iCs/>
          <w:color w:val="000000"/>
          <w:sz w:val="18"/>
          <w:szCs w:val="18"/>
        </w:rPr>
        <w:t>a)</w:t>
      </w:r>
      <w:r w:rsidR="00A1520D">
        <w:rPr>
          <w:rFonts w:ascii="Verdana" w:hAnsi="Verdana"/>
          <w:iCs/>
          <w:color w:val="000000"/>
          <w:sz w:val="18"/>
          <w:szCs w:val="18"/>
        </w:rPr>
        <w:t xml:space="preserve"> </w:t>
      </w:r>
      <w:r w:rsidRPr="00932405">
        <w:rPr>
          <w:rFonts w:ascii="Verdana" w:hAnsi="Verdana" w:cs="Verdana"/>
          <w:iCs/>
          <w:color w:val="000000"/>
          <w:sz w:val="18"/>
          <w:szCs w:val="18"/>
        </w:rPr>
        <w:t xml:space="preserve">załącznik nr 1 </w:t>
      </w:r>
      <w:r>
        <w:rPr>
          <w:rFonts w:ascii="Verdana" w:hAnsi="Verdana" w:cs="Verdana"/>
          <w:iCs/>
          <w:color w:val="000000"/>
          <w:sz w:val="18"/>
          <w:szCs w:val="18"/>
        </w:rPr>
        <w:t>–</w:t>
      </w:r>
      <w:r w:rsidRPr="00932405">
        <w:rPr>
          <w:rFonts w:ascii="Verdana" w:hAnsi="Verdana" w:cs="Verdana"/>
          <w:iCs/>
          <w:color w:val="000000"/>
          <w:sz w:val="18"/>
          <w:szCs w:val="18"/>
        </w:rPr>
        <w:t xml:space="preserve"> Oferta Wykonawcy </w:t>
      </w:r>
    </w:p>
    <w:p w14:paraId="7799CD10" w14:textId="465C3CEE" w:rsidR="00F96353" w:rsidRPr="00932405" w:rsidRDefault="00F96353" w:rsidP="00F96353">
      <w:pPr>
        <w:pStyle w:val="Akapitzlist"/>
        <w:spacing w:after="60" w:line="240" w:lineRule="auto"/>
        <w:ind w:left="360"/>
        <w:contextualSpacing w:val="0"/>
        <w:jc w:val="both"/>
        <w:rPr>
          <w:rFonts w:ascii="Verdana" w:hAnsi="Verdana"/>
          <w:iCs/>
          <w:color w:val="000000"/>
          <w:sz w:val="18"/>
          <w:szCs w:val="18"/>
        </w:rPr>
      </w:pPr>
      <w:r w:rsidRPr="00932405">
        <w:rPr>
          <w:rFonts w:ascii="Verdana" w:hAnsi="Verdana"/>
          <w:iCs/>
          <w:color w:val="000000"/>
          <w:sz w:val="18"/>
          <w:szCs w:val="18"/>
        </w:rPr>
        <w:t>b)</w:t>
      </w:r>
      <w:r w:rsidR="00A1520D">
        <w:rPr>
          <w:rFonts w:ascii="Verdana" w:hAnsi="Verdana"/>
          <w:iCs/>
          <w:color w:val="000000"/>
          <w:sz w:val="18"/>
          <w:szCs w:val="18"/>
        </w:rPr>
        <w:t xml:space="preserve"> </w:t>
      </w:r>
      <w:r w:rsidRPr="00932405">
        <w:rPr>
          <w:rFonts w:ascii="Verdana" w:hAnsi="Verdana" w:cs="Verdana"/>
          <w:iCs/>
          <w:color w:val="000000"/>
          <w:sz w:val="18"/>
          <w:szCs w:val="18"/>
        </w:rPr>
        <w:t xml:space="preserve">załącznik nr 2 </w:t>
      </w:r>
      <w:r>
        <w:rPr>
          <w:rFonts w:ascii="Verdana" w:hAnsi="Verdana" w:cs="Verdana"/>
          <w:iCs/>
          <w:color w:val="000000"/>
          <w:sz w:val="18"/>
          <w:szCs w:val="18"/>
        </w:rPr>
        <w:t>–</w:t>
      </w:r>
      <w:r w:rsidRPr="00932405">
        <w:rPr>
          <w:rFonts w:ascii="Verdana" w:hAnsi="Verdana" w:cs="Verdana"/>
          <w:iCs/>
          <w:color w:val="000000"/>
          <w:sz w:val="18"/>
          <w:szCs w:val="18"/>
        </w:rPr>
        <w:t xml:space="preserve"> SWZ (w tym Opis Przedmiotu Zamówienia) wraz z wyjaśnieniami </w:t>
      </w:r>
      <w:r w:rsidRPr="00932405">
        <w:rPr>
          <w:rFonts w:ascii="Verdana" w:hAnsi="Verdana" w:cs="Verdana"/>
          <w:iCs/>
          <w:color w:val="000000"/>
          <w:sz w:val="18"/>
          <w:szCs w:val="18"/>
        </w:rPr>
        <w:br/>
        <w:t>i modyfikacjami</w:t>
      </w:r>
    </w:p>
    <w:p w14:paraId="625CD2CD" w14:textId="77777777" w:rsidR="00F96353" w:rsidRPr="00932405" w:rsidRDefault="00F96353" w:rsidP="00F96353">
      <w:pPr>
        <w:pStyle w:val="Akapitzlist"/>
        <w:spacing w:after="60" w:line="240" w:lineRule="auto"/>
        <w:ind w:left="360"/>
        <w:contextualSpacing w:val="0"/>
        <w:jc w:val="both"/>
        <w:rPr>
          <w:rFonts w:ascii="Verdana" w:hAnsi="Verdana"/>
          <w:i/>
          <w:color w:val="000000"/>
          <w:sz w:val="18"/>
          <w:szCs w:val="18"/>
        </w:rPr>
      </w:pPr>
      <w:r w:rsidRPr="00932405">
        <w:rPr>
          <w:rFonts w:ascii="Verdana" w:hAnsi="Verdana"/>
          <w:iCs/>
          <w:color w:val="000000"/>
          <w:sz w:val="18"/>
          <w:szCs w:val="18"/>
        </w:rPr>
        <w:t xml:space="preserve">c) </w:t>
      </w:r>
      <w:r w:rsidRPr="00932405">
        <w:rPr>
          <w:rFonts w:ascii="Verdana" w:hAnsi="Verdana" w:cs="Verdana"/>
          <w:iCs/>
          <w:color w:val="000000"/>
          <w:sz w:val="18"/>
          <w:szCs w:val="18"/>
        </w:rPr>
        <w:t>załącznik</w:t>
      </w:r>
      <w:r w:rsidRPr="00932405">
        <w:rPr>
          <w:rFonts w:ascii="Verdana" w:hAnsi="Verdana" w:cs="Verdana"/>
          <w:color w:val="000000"/>
          <w:sz w:val="18"/>
          <w:szCs w:val="18"/>
        </w:rPr>
        <w:t xml:space="preserve"> nr 3 </w:t>
      </w:r>
      <w:r>
        <w:rPr>
          <w:rFonts w:ascii="Verdana" w:hAnsi="Verdana" w:cs="Verdana"/>
          <w:color w:val="000000"/>
          <w:sz w:val="18"/>
          <w:szCs w:val="18"/>
        </w:rPr>
        <w:t>–</w:t>
      </w:r>
      <w:r w:rsidRPr="00932405">
        <w:rPr>
          <w:rFonts w:ascii="Verdana" w:hAnsi="Verdana" w:cs="Verdana"/>
          <w:color w:val="000000"/>
          <w:sz w:val="18"/>
          <w:szCs w:val="18"/>
        </w:rPr>
        <w:t xml:space="preserve"> Wzór protokołu odbioru</w:t>
      </w:r>
    </w:p>
    <w:p w14:paraId="36EDA5A1" w14:textId="77777777" w:rsidR="00F96353" w:rsidRPr="00932405" w:rsidRDefault="00F96353" w:rsidP="00F96353">
      <w:pPr>
        <w:spacing w:after="60" w:line="240" w:lineRule="auto"/>
        <w:rPr>
          <w:rFonts w:ascii="Verdana" w:hAnsi="Verdana"/>
          <w:color w:val="FF0000"/>
          <w:sz w:val="18"/>
          <w:szCs w:val="18"/>
        </w:rPr>
      </w:pPr>
    </w:p>
    <w:p w14:paraId="55F7DBD1" w14:textId="77777777" w:rsidR="00F96353" w:rsidRPr="00932405" w:rsidRDefault="00F96353" w:rsidP="00F96353">
      <w:pPr>
        <w:spacing w:after="60" w:line="240" w:lineRule="auto"/>
        <w:ind w:left="6381"/>
        <w:rPr>
          <w:rFonts w:ascii="Verdana" w:hAnsi="Verdana"/>
          <w:color w:val="FF0000"/>
          <w:sz w:val="18"/>
          <w:szCs w:val="18"/>
        </w:rPr>
      </w:pPr>
    </w:p>
    <w:p w14:paraId="20B8C1F6" w14:textId="77777777" w:rsidR="00F96353" w:rsidRPr="00932405" w:rsidRDefault="00F96353" w:rsidP="00F96353">
      <w:pPr>
        <w:spacing w:after="60" w:line="240" w:lineRule="auto"/>
        <w:ind w:left="6381"/>
        <w:rPr>
          <w:rFonts w:ascii="Verdana" w:hAnsi="Verdana"/>
          <w:color w:val="FF0000"/>
          <w:sz w:val="18"/>
          <w:szCs w:val="18"/>
        </w:rPr>
      </w:pPr>
    </w:p>
    <w:p w14:paraId="7456F054" w14:textId="77777777" w:rsidR="00F96353" w:rsidRPr="007052BB" w:rsidRDefault="00F96353" w:rsidP="00F96353">
      <w:pPr>
        <w:spacing w:after="120" w:line="240" w:lineRule="auto"/>
        <w:ind w:left="708"/>
        <w:rPr>
          <w:rFonts w:ascii="Verdana" w:hAnsi="Verdana" w:cs="Arial"/>
          <w:b/>
          <w:bCs/>
          <w:sz w:val="18"/>
          <w:szCs w:val="18"/>
        </w:rPr>
      </w:pPr>
      <w:r w:rsidRPr="007052BB">
        <w:rPr>
          <w:rFonts w:ascii="Verdana" w:hAnsi="Verdana" w:cs="Arial"/>
          <w:b/>
          <w:bCs/>
          <w:sz w:val="18"/>
          <w:szCs w:val="18"/>
        </w:rPr>
        <w:t>…..…………………………                                                                     …………………………</w:t>
      </w:r>
    </w:p>
    <w:p w14:paraId="464EB4E3" w14:textId="77777777" w:rsidR="00F96353" w:rsidRPr="007052BB" w:rsidRDefault="00F96353" w:rsidP="00F96353">
      <w:pPr>
        <w:spacing w:after="120" w:line="240" w:lineRule="auto"/>
        <w:ind w:left="708"/>
        <w:rPr>
          <w:rFonts w:ascii="Arial Narrow" w:hAnsi="Arial Narrow" w:cs="Arial"/>
        </w:rPr>
      </w:pPr>
      <w:r w:rsidRPr="007052BB">
        <w:rPr>
          <w:rFonts w:ascii="Verdana" w:hAnsi="Verdana" w:cs="Arial"/>
          <w:b/>
          <w:bCs/>
          <w:sz w:val="18"/>
          <w:szCs w:val="18"/>
        </w:rPr>
        <w:t xml:space="preserve">     ZAMAWIAJĄCY  </w:t>
      </w:r>
      <w:r w:rsidRPr="007052BB">
        <w:rPr>
          <w:rFonts w:ascii="Verdana" w:hAnsi="Verdana" w:cs="Arial"/>
          <w:sz w:val="18"/>
          <w:szCs w:val="18"/>
        </w:rPr>
        <w:t xml:space="preserve">                                                                           </w:t>
      </w:r>
      <w:r w:rsidRPr="007052BB">
        <w:rPr>
          <w:rFonts w:ascii="Verdana" w:hAnsi="Verdana" w:cs="Arial"/>
          <w:b/>
          <w:bCs/>
          <w:sz w:val="18"/>
          <w:szCs w:val="18"/>
        </w:rPr>
        <w:t>WYKONAWCA</w:t>
      </w:r>
    </w:p>
    <w:p w14:paraId="6AF5B675" w14:textId="77777777" w:rsidR="00F96353" w:rsidRPr="00932405" w:rsidRDefault="00F96353" w:rsidP="00F96353">
      <w:pPr>
        <w:spacing w:after="60" w:line="240" w:lineRule="auto"/>
        <w:rPr>
          <w:rFonts w:ascii="Verdana" w:hAnsi="Verdana"/>
          <w:color w:val="FF0000"/>
          <w:sz w:val="18"/>
          <w:szCs w:val="18"/>
        </w:rPr>
      </w:pPr>
    </w:p>
    <w:p w14:paraId="4BD636D3" w14:textId="01AF204B" w:rsidR="00A1520D" w:rsidRDefault="00A1520D">
      <w:pPr>
        <w:spacing w:after="160" w:line="259" w:lineRule="auto"/>
        <w:rPr>
          <w:rFonts w:ascii="Verdana" w:hAnsi="Verdana"/>
          <w:color w:val="000000"/>
          <w:sz w:val="18"/>
          <w:szCs w:val="18"/>
        </w:rPr>
      </w:pPr>
    </w:p>
    <w:p w14:paraId="22E42C43" w14:textId="77777777" w:rsidR="00A13E2E" w:rsidRDefault="00A13E2E">
      <w:pPr>
        <w:spacing w:after="160" w:line="259" w:lineRule="auto"/>
        <w:rPr>
          <w:rFonts w:ascii="Verdana" w:hAnsi="Verdana"/>
          <w:color w:val="000000"/>
          <w:sz w:val="18"/>
          <w:szCs w:val="18"/>
        </w:rPr>
      </w:pPr>
      <w:r>
        <w:rPr>
          <w:rFonts w:ascii="Verdana" w:hAnsi="Verdana"/>
          <w:color w:val="000000"/>
          <w:sz w:val="18"/>
          <w:szCs w:val="18"/>
        </w:rPr>
        <w:br w:type="page"/>
      </w:r>
    </w:p>
    <w:p w14:paraId="411D4815" w14:textId="33FD9905" w:rsidR="00F96353" w:rsidRPr="00932405" w:rsidRDefault="00F96353" w:rsidP="00A13E2E">
      <w:pPr>
        <w:spacing w:after="60" w:line="240" w:lineRule="auto"/>
        <w:jc w:val="right"/>
        <w:rPr>
          <w:rFonts w:ascii="Verdana" w:hAnsi="Verdana"/>
          <w:color w:val="000000"/>
          <w:sz w:val="18"/>
          <w:szCs w:val="18"/>
        </w:rPr>
      </w:pPr>
      <w:r w:rsidRPr="00932405">
        <w:rPr>
          <w:rFonts w:ascii="Verdana" w:hAnsi="Verdana"/>
          <w:color w:val="000000"/>
          <w:sz w:val="18"/>
          <w:szCs w:val="18"/>
        </w:rPr>
        <w:lastRenderedPageBreak/>
        <w:t>Załącznik nr 3 do umowy</w:t>
      </w:r>
    </w:p>
    <w:p w14:paraId="1B632D3D" w14:textId="77777777" w:rsidR="00F96353" w:rsidRPr="00932405" w:rsidRDefault="00F96353" w:rsidP="00F96353">
      <w:pPr>
        <w:spacing w:after="120" w:line="240" w:lineRule="auto"/>
        <w:rPr>
          <w:rFonts w:ascii="Verdana" w:hAnsi="Verdana" w:cs="Arial"/>
          <w:color w:val="000000"/>
          <w:sz w:val="18"/>
          <w:szCs w:val="18"/>
        </w:rPr>
      </w:pPr>
    </w:p>
    <w:p w14:paraId="46CB4E4F" w14:textId="77777777" w:rsidR="00F96353" w:rsidRPr="00932405" w:rsidRDefault="00F96353" w:rsidP="00F96353">
      <w:pPr>
        <w:pStyle w:val="Akapitzlist"/>
        <w:tabs>
          <w:tab w:val="left" w:pos="426"/>
          <w:tab w:val="left" w:pos="900"/>
          <w:tab w:val="left" w:pos="1800"/>
          <w:tab w:val="left" w:pos="2700"/>
          <w:tab w:val="left" w:pos="3600"/>
          <w:tab w:val="left" w:pos="4500"/>
          <w:tab w:val="left" w:pos="5400"/>
          <w:tab w:val="left" w:pos="6300"/>
          <w:tab w:val="left" w:pos="7200"/>
          <w:tab w:val="left" w:pos="8100"/>
          <w:tab w:val="left" w:pos="9000"/>
        </w:tabs>
        <w:suppressAutoHyphens/>
        <w:spacing w:after="120" w:line="240" w:lineRule="auto"/>
        <w:ind w:left="0"/>
        <w:jc w:val="both"/>
        <w:rPr>
          <w:color w:val="000000"/>
        </w:rPr>
      </w:pPr>
    </w:p>
    <w:p w14:paraId="0087FBAE" w14:textId="77777777" w:rsidR="00F96353" w:rsidRPr="00932405" w:rsidRDefault="00F96353" w:rsidP="00F96353">
      <w:pPr>
        <w:pStyle w:val="Akapitzlist"/>
        <w:tabs>
          <w:tab w:val="left" w:pos="426"/>
          <w:tab w:val="left" w:pos="900"/>
          <w:tab w:val="left" w:pos="1800"/>
          <w:tab w:val="left" w:pos="2700"/>
          <w:tab w:val="left" w:pos="3600"/>
          <w:tab w:val="left" w:pos="4500"/>
          <w:tab w:val="left" w:pos="5400"/>
          <w:tab w:val="left" w:pos="6300"/>
          <w:tab w:val="left" w:pos="7200"/>
          <w:tab w:val="left" w:pos="8100"/>
          <w:tab w:val="left" w:pos="9000"/>
        </w:tabs>
        <w:suppressAutoHyphens/>
        <w:spacing w:after="120" w:line="240" w:lineRule="auto"/>
        <w:ind w:left="0"/>
        <w:jc w:val="both"/>
        <w:rPr>
          <w:color w:val="000000"/>
        </w:rPr>
      </w:pPr>
    </w:p>
    <w:p w14:paraId="7BCEE08E" w14:textId="77777777" w:rsidR="00F96353" w:rsidRPr="00932405" w:rsidRDefault="00F96353" w:rsidP="00F96353">
      <w:pPr>
        <w:suppressAutoHyphens/>
        <w:spacing w:after="0" w:line="240" w:lineRule="auto"/>
        <w:jc w:val="right"/>
        <w:rPr>
          <w:rFonts w:ascii="Arial" w:eastAsia="Times New Roman" w:hAnsi="Arial" w:cs="Arial"/>
          <w:color w:val="000000"/>
        </w:rPr>
      </w:pPr>
    </w:p>
    <w:p w14:paraId="4A899715" w14:textId="77777777" w:rsidR="00F96353" w:rsidRPr="00A13E2E" w:rsidRDefault="00F96353" w:rsidP="00F96353">
      <w:pPr>
        <w:suppressAutoHyphens/>
        <w:spacing w:after="0" w:line="240" w:lineRule="auto"/>
        <w:jc w:val="right"/>
        <w:rPr>
          <w:rFonts w:ascii="Verdana" w:eastAsia="Times New Roman" w:hAnsi="Verdana" w:cs="Arial"/>
          <w:color w:val="000000"/>
          <w:sz w:val="18"/>
          <w:szCs w:val="18"/>
        </w:rPr>
      </w:pPr>
      <w:r w:rsidRPr="00A13E2E">
        <w:rPr>
          <w:rFonts w:ascii="Verdana" w:eastAsia="Times New Roman" w:hAnsi="Verdana" w:cs="Arial"/>
          <w:color w:val="000000"/>
          <w:sz w:val="18"/>
          <w:szCs w:val="18"/>
        </w:rPr>
        <w:t>Kraków, dnia………….</w:t>
      </w:r>
    </w:p>
    <w:p w14:paraId="1B75CA70" w14:textId="77777777" w:rsidR="00F96353" w:rsidRPr="00A13E2E" w:rsidRDefault="00F96353" w:rsidP="00F96353">
      <w:pPr>
        <w:suppressAutoHyphens/>
        <w:spacing w:after="0" w:line="240" w:lineRule="auto"/>
        <w:jc w:val="center"/>
        <w:rPr>
          <w:rFonts w:ascii="Verdana" w:eastAsia="Times New Roman" w:hAnsi="Verdana" w:cs="Arial"/>
          <w:color w:val="000000"/>
          <w:sz w:val="18"/>
          <w:szCs w:val="18"/>
        </w:rPr>
      </w:pPr>
      <w:r w:rsidRPr="00A13E2E">
        <w:rPr>
          <w:rFonts w:ascii="Verdana" w:eastAsia="Times New Roman" w:hAnsi="Verdana" w:cs="Arial"/>
          <w:b/>
          <w:color w:val="000000"/>
          <w:sz w:val="18"/>
          <w:szCs w:val="18"/>
        </w:rPr>
        <w:t xml:space="preserve">PROTOKÓŁ ODBIORU </w:t>
      </w:r>
    </w:p>
    <w:p w14:paraId="10E3DAF2" w14:textId="77777777" w:rsidR="00F96353" w:rsidRPr="00A13E2E" w:rsidRDefault="00F96353" w:rsidP="00F96353">
      <w:pPr>
        <w:suppressAutoHyphens/>
        <w:spacing w:after="0" w:line="240" w:lineRule="auto"/>
        <w:jc w:val="center"/>
        <w:rPr>
          <w:rFonts w:ascii="Verdana" w:eastAsia="Times New Roman" w:hAnsi="Verdana" w:cs="Arial"/>
          <w:color w:val="000000"/>
          <w:sz w:val="18"/>
          <w:szCs w:val="18"/>
        </w:rPr>
      </w:pPr>
    </w:p>
    <w:p w14:paraId="1053287E" w14:textId="77777777" w:rsidR="00F96353" w:rsidRPr="00A13E2E" w:rsidRDefault="00F96353" w:rsidP="00F96353">
      <w:pPr>
        <w:widowControl w:val="0"/>
        <w:tabs>
          <w:tab w:val="left" w:pos="426"/>
        </w:tabs>
        <w:suppressAutoHyphens/>
        <w:overflowPunct w:val="0"/>
        <w:adjustRightInd w:val="0"/>
        <w:spacing w:after="120" w:line="240" w:lineRule="auto"/>
        <w:jc w:val="both"/>
        <w:rPr>
          <w:rFonts w:ascii="Verdana" w:hAnsi="Verdana" w:cs="Arial"/>
          <w:color w:val="000000"/>
          <w:sz w:val="18"/>
          <w:szCs w:val="18"/>
        </w:rPr>
      </w:pPr>
      <w:r w:rsidRPr="00A13E2E">
        <w:rPr>
          <w:rFonts w:ascii="Verdana" w:eastAsia="Times New Roman" w:hAnsi="Verdana" w:cs="Arial"/>
          <w:b/>
          <w:color w:val="000000"/>
          <w:sz w:val="18"/>
          <w:szCs w:val="18"/>
        </w:rPr>
        <w:t>Przedmiot usługi</w:t>
      </w:r>
      <w:r w:rsidRPr="00A13E2E">
        <w:rPr>
          <w:rFonts w:ascii="Verdana" w:eastAsia="Times New Roman" w:hAnsi="Verdana" w:cs="Arial"/>
          <w:color w:val="000000"/>
          <w:sz w:val="18"/>
          <w:szCs w:val="18"/>
        </w:rPr>
        <w:t>: ……………………………………………………………………………………</w:t>
      </w:r>
    </w:p>
    <w:p w14:paraId="6145348D" w14:textId="77777777" w:rsidR="00F96353" w:rsidRPr="00A13E2E" w:rsidRDefault="00F96353" w:rsidP="00F96353">
      <w:pPr>
        <w:widowControl w:val="0"/>
        <w:tabs>
          <w:tab w:val="left" w:pos="426"/>
        </w:tabs>
        <w:suppressAutoHyphens/>
        <w:overflowPunct w:val="0"/>
        <w:adjustRightInd w:val="0"/>
        <w:spacing w:after="120" w:line="240" w:lineRule="auto"/>
        <w:jc w:val="both"/>
        <w:rPr>
          <w:rFonts w:ascii="Verdana" w:hAnsi="Verdana" w:cs="Arial"/>
          <w:color w:val="000000"/>
          <w:sz w:val="18"/>
          <w:szCs w:val="18"/>
        </w:rPr>
      </w:pPr>
    </w:p>
    <w:p w14:paraId="36FDE9B4" w14:textId="74020ABA" w:rsidR="00F96353" w:rsidRPr="00A13E2E" w:rsidRDefault="00F96353" w:rsidP="00F96353">
      <w:pPr>
        <w:widowControl w:val="0"/>
        <w:tabs>
          <w:tab w:val="left" w:pos="426"/>
        </w:tabs>
        <w:suppressAutoHyphens/>
        <w:overflowPunct w:val="0"/>
        <w:adjustRightInd w:val="0"/>
        <w:spacing w:after="120" w:line="240" w:lineRule="auto"/>
        <w:jc w:val="both"/>
        <w:rPr>
          <w:rFonts w:ascii="Verdana" w:hAnsi="Verdana" w:cs="Arial"/>
          <w:color w:val="000000"/>
          <w:sz w:val="18"/>
          <w:szCs w:val="18"/>
        </w:rPr>
      </w:pPr>
      <w:r w:rsidRPr="00A13E2E">
        <w:rPr>
          <w:rFonts w:ascii="Verdana" w:hAnsi="Verdana" w:cs="Arial"/>
          <w:b/>
          <w:color w:val="000000"/>
          <w:sz w:val="18"/>
          <w:szCs w:val="18"/>
        </w:rPr>
        <w:t>Przedmiot umowy:</w:t>
      </w:r>
      <w:r w:rsidR="00A1520D" w:rsidRPr="00A13E2E">
        <w:rPr>
          <w:rFonts w:ascii="Verdana" w:hAnsi="Verdana" w:cs="Arial"/>
          <w:b/>
          <w:color w:val="000000"/>
          <w:sz w:val="18"/>
          <w:szCs w:val="18"/>
        </w:rPr>
        <w:t xml:space="preserve"> </w:t>
      </w:r>
      <w:r w:rsidRPr="00A13E2E">
        <w:rPr>
          <w:rFonts w:ascii="Verdana" w:hAnsi="Verdana" w:cs="Arial"/>
          <w:color w:val="000000"/>
          <w:sz w:val="18"/>
          <w:szCs w:val="18"/>
        </w:rPr>
        <w:t>……………………………………………………………………………………</w:t>
      </w:r>
    </w:p>
    <w:p w14:paraId="45FB681F" w14:textId="77777777" w:rsidR="00F96353" w:rsidRPr="00A13E2E" w:rsidRDefault="00F96353" w:rsidP="00F96353">
      <w:pPr>
        <w:shd w:val="clear" w:color="auto" w:fill="FFFFFF"/>
        <w:suppressAutoHyphens/>
        <w:spacing w:after="80" w:line="240" w:lineRule="auto"/>
        <w:ind w:left="6" w:right="11"/>
        <w:jc w:val="both"/>
        <w:rPr>
          <w:rFonts w:ascii="Verdana" w:eastAsia="Times New Roman" w:hAnsi="Verdana" w:cs="Arial"/>
          <w:color w:val="000000"/>
          <w:sz w:val="18"/>
          <w:szCs w:val="18"/>
          <w:u w:val="single"/>
        </w:rPr>
      </w:pPr>
    </w:p>
    <w:p w14:paraId="58D63CE9" w14:textId="77777777" w:rsidR="00F96353" w:rsidRPr="00A13E2E" w:rsidRDefault="00F96353" w:rsidP="00F96353">
      <w:pPr>
        <w:suppressAutoHyphens/>
        <w:spacing w:after="0" w:line="240" w:lineRule="auto"/>
        <w:rPr>
          <w:rFonts w:ascii="Verdana" w:eastAsia="Times New Roman" w:hAnsi="Verdana" w:cs="Arial"/>
          <w:color w:val="000000"/>
          <w:sz w:val="18"/>
          <w:szCs w:val="18"/>
        </w:rPr>
      </w:pPr>
    </w:p>
    <w:p w14:paraId="2DEB93B5" w14:textId="77777777" w:rsidR="00F96353" w:rsidRPr="00A13E2E" w:rsidRDefault="00F96353" w:rsidP="00F96353">
      <w:pPr>
        <w:tabs>
          <w:tab w:val="left" w:pos="720"/>
        </w:tabs>
        <w:suppressAutoHyphens/>
        <w:spacing w:after="0" w:line="240" w:lineRule="auto"/>
        <w:jc w:val="both"/>
        <w:rPr>
          <w:rFonts w:ascii="Verdana" w:eastAsia="Times New Roman" w:hAnsi="Verdana" w:cs="Arial"/>
          <w:color w:val="000000"/>
          <w:sz w:val="18"/>
          <w:szCs w:val="18"/>
        </w:rPr>
      </w:pPr>
      <w:r w:rsidRPr="00A13E2E">
        <w:rPr>
          <w:rFonts w:ascii="Verdana" w:eastAsia="Times New Roman" w:hAnsi="Verdana" w:cs="Arial"/>
          <w:b/>
          <w:bCs/>
          <w:color w:val="000000"/>
          <w:sz w:val="18"/>
          <w:szCs w:val="18"/>
        </w:rPr>
        <w:t>Zamawiający</w:t>
      </w:r>
      <w:r w:rsidRPr="00A13E2E">
        <w:rPr>
          <w:rFonts w:ascii="Verdana" w:eastAsia="Times New Roman" w:hAnsi="Verdana" w:cs="Arial"/>
          <w:color w:val="000000"/>
          <w:sz w:val="18"/>
          <w:szCs w:val="18"/>
        </w:rPr>
        <w:t>: Instytut Książki, ul. Z. Wróblewskiego 6, 31-148 Kraków, RNIK 139/2024</w:t>
      </w:r>
    </w:p>
    <w:p w14:paraId="418E5128" w14:textId="77777777" w:rsidR="00F96353" w:rsidRPr="00A13E2E" w:rsidRDefault="00F96353" w:rsidP="00F96353">
      <w:pPr>
        <w:suppressAutoHyphens/>
        <w:spacing w:after="0" w:line="240" w:lineRule="auto"/>
        <w:rPr>
          <w:rFonts w:ascii="Verdana" w:eastAsia="Times New Roman" w:hAnsi="Verdana" w:cs="Arial"/>
          <w:b/>
          <w:color w:val="000000"/>
          <w:sz w:val="18"/>
          <w:szCs w:val="18"/>
        </w:rPr>
      </w:pPr>
    </w:p>
    <w:p w14:paraId="0BCC5389" w14:textId="77777777" w:rsidR="00F96353" w:rsidRPr="00A13E2E" w:rsidRDefault="00F96353" w:rsidP="00F96353">
      <w:pPr>
        <w:suppressAutoHyphens/>
        <w:spacing w:after="0" w:line="240" w:lineRule="auto"/>
        <w:rPr>
          <w:rFonts w:ascii="Verdana" w:eastAsia="Times New Roman" w:hAnsi="Verdana" w:cs="Arial"/>
          <w:color w:val="000000"/>
          <w:sz w:val="18"/>
          <w:szCs w:val="18"/>
        </w:rPr>
      </w:pPr>
      <w:r w:rsidRPr="00A13E2E">
        <w:rPr>
          <w:rFonts w:ascii="Verdana" w:eastAsia="Times New Roman" w:hAnsi="Verdana" w:cs="Arial"/>
          <w:b/>
          <w:color w:val="000000"/>
          <w:sz w:val="18"/>
          <w:szCs w:val="18"/>
        </w:rPr>
        <w:t>Wykonawca:</w:t>
      </w:r>
      <w:r w:rsidRPr="00A13E2E">
        <w:rPr>
          <w:rFonts w:ascii="Verdana" w:eastAsia="Times New Roman" w:hAnsi="Verdana" w:cs="Arial"/>
          <w:color w:val="000000"/>
          <w:sz w:val="18"/>
          <w:szCs w:val="18"/>
        </w:rPr>
        <w:t xml:space="preserve"> ……………………………</w:t>
      </w:r>
    </w:p>
    <w:p w14:paraId="38B35905" w14:textId="77777777" w:rsidR="00A13E2E" w:rsidRDefault="00A13E2E" w:rsidP="00F96353">
      <w:pPr>
        <w:suppressAutoHyphens/>
        <w:spacing w:after="0" w:line="360" w:lineRule="auto"/>
        <w:rPr>
          <w:rFonts w:ascii="Verdana" w:eastAsia="Times New Roman" w:hAnsi="Verdana" w:cs="Arial"/>
          <w:b/>
          <w:bCs/>
          <w:color w:val="000000"/>
          <w:sz w:val="18"/>
          <w:szCs w:val="18"/>
        </w:rPr>
      </w:pPr>
    </w:p>
    <w:p w14:paraId="38AD66BE" w14:textId="43CD5E9C" w:rsidR="00F96353" w:rsidRPr="00A13E2E" w:rsidRDefault="00F96353" w:rsidP="00F96353">
      <w:pPr>
        <w:suppressAutoHyphens/>
        <w:spacing w:after="0" w:line="360" w:lineRule="auto"/>
        <w:rPr>
          <w:rFonts w:ascii="Verdana" w:eastAsia="Times New Roman" w:hAnsi="Verdana" w:cs="Arial"/>
          <w:color w:val="000000"/>
          <w:sz w:val="18"/>
          <w:szCs w:val="18"/>
        </w:rPr>
      </w:pPr>
      <w:r w:rsidRPr="00A13E2E">
        <w:rPr>
          <w:rFonts w:ascii="Verdana" w:eastAsia="Times New Roman" w:hAnsi="Verdana" w:cs="Arial"/>
          <w:b/>
          <w:bCs/>
          <w:color w:val="000000"/>
          <w:sz w:val="18"/>
          <w:szCs w:val="18"/>
        </w:rPr>
        <w:t>Odbioru dokonano w dniu:</w:t>
      </w:r>
      <w:r w:rsidRPr="00A13E2E">
        <w:rPr>
          <w:rFonts w:ascii="Verdana" w:eastAsia="Times New Roman" w:hAnsi="Verdana" w:cs="Arial"/>
          <w:color w:val="000000"/>
          <w:sz w:val="18"/>
          <w:szCs w:val="18"/>
        </w:rPr>
        <w:t xml:space="preserve"> ……………..</w:t>
      </w:r>
    </w:p>
    <w:p w14:paraId="6F4B54CC" w14:textId="77777777" w:rsidR="00F96353" w:rsidRPr="00A13E2E" w:rsidRDefault="00F96353" w:rsidP="00F96353">
      <w:pPr>
        <w:suppressAutoHyphens/>
        <w:spacing w:after="0" w:line="360" w:lineRule="auto"/>
        <w:rPr>
          <w:rFonts w:ascii="Verdana" w:eastAsia="Times New Roman" w:hAnsi="Verdana" w:cs="Arial"/>
          <w:color w:val="000000"/>
          <w:sz w:val="18"/>
          <w:szCs w:val="18"/>
        </w:rPr>
      </w:pPr>
    </w:p>
    <w:p w14:paraId="380104C7" w14:textId="77777777" w:rsidR="00F96353" w:rsidRPr="00A13E2E" w:rsidRDefault="00F96353" w:rsidP="00F96353">
      <w:pPr>
        <w:suppressAutoHyphens/>
        <w:spacing w:after="0" w:line="360" w:lineRule="auto"/>
        <w:rPr>
          <w:rFonts w:ascii="Verdana" w:eastAsia="Times New Roman" w:hAnsi="Verdana" w:cs="Arial"/>
          <w:b/>
          <w:color w:val="000000"/>
          <w:sz w:val="18"/>
          <w:szCs w:val="18"/>
        </w:rPr>
      </w:pPr>
      <w:r w:rsidRPr="00A13E2E">
        <w:rPr>
          <w:rFonts w:ascii="Verdana" w:eastAsia="Times New Roman" w:hAnsi="Verdana" w:cs="Arial"/>
          <w:b/>
          <w:color w:val="000000"/>
          <w:sz w:val="18"/>
          <w:szCs w:val="18"/>
        </w:rPr>
        <w:t>Odbioru dokonała komisja w składzie:</w:t>
      </w:r>
    </w:p>
    <w:p w14:paraId="1A212B13" w14:textId="77777777" w:rsidR="00F96353" w:rsidRPr="00A13E2E" w:rsidRDefault="00F96353" w:rsidP="00F96353">
      <w:pPr>
        <w:suppressAutoHyphens/>
        <w:spacing w:after="0" w:line="360" w:lineRule="auto"/>
        <w:rPr>
          <w:rFonts w:ascii="Verdana" w:eastAsia="Times New Roman" w:hAnsi="Verdana" w:cs="Arial"/>
          <w:color w:val="000000"/>
          <w:sz w:val="18"/>
          <w:szCs w:val="18"/>
        </w:rPr>
      </w:pPr>
      <w:r w:rsidRPr="00A13E2E">
        <w:rPr>
          <w:rFonts w:ascii="Verdana" w:eastAsia="Times New Roman" w:hAnsi="Verdana" w:cs="Arial"/>
          <w:color w:val="000000"/>
          <w:sz w:val="18"/>
          <w:szCs w:val="18"/>
        </w:rPr>
        <w:t>Przedstawiciele Zamawiającego:</w:t>
      </w:r>
      <w:r w:rsidRPr="00A13E2E">
        <w:rPr>
          <w:rFonts w:ascii="Verdana" w:eastAsia="Times New Roman" w:hAnsi="Verdana" w:cs="Arial"/>
          <w:color w:val="000000"/>
          <w:sz w:val="18"/>
          <w:szCs w:val="18"/>
        </w:rPr>
        <w:tab/>
      </w:r>
      <w:r w:rsidRPr="00A13E2E">
        <w:rPr>
          <w:rFonts w:ascii="Verdana" w:eastAsia="Times New Roman" w:hAnsi="Verdana" w:cs="Arial"/>
          <w:color w:val="000000"/>
          <w:sz w:val="18"/>
          <w:szCs w:val="18"/>
        </w:rPr>
        <w:tab/>
      </w:r>
      <w:r w:rsidRPr="00A13E2E">
        <w:rPr>
          <w:rFonts w:ascii="Verdana" w:eastAsia="Times New Roman" w:hAnsi="Verdana" w:cs="Arial"/>
          <w:color w:val="000000"/>
          <w:sz w:val="18"/>
          <w:szCs w:val="18"/>
        </w:rPr>
        <w:tab/>
        <w:t>Przedstawiciele Wykonawcy:</w:t>
      </w:r>
    </w:p>
    <w:tbl>
      <w:tblPr>
        <w:tblW w:w="8972" w:type="dxa"/>
        <w:tblInd w:w="-70" w:type="dxa"/>
        <w:tblLayout w:type="fixed"/>
        <w:tblCellMar>
          <w:left w:w="0" w:type="dxa"/>
          <w:right w:w="0" w:type="dxa"/>
        </w:tblCellMar>
        <w:tblLook w:val="0000" w:firstRow="0" w:lastRow="0" w:firstColumn="0" w:lastColumn="0" w:noHBand="0" w:noVBand="0"/>
      </w:tblPr>
      <w:tblGrid>
        <w:gridCol w:w="4833"/>
        <w:gridCol w:w="4139"/>
      </w:tblGrid>
      <w:tr w:rsidR="00F96353" w:rsidRPr="00A13E2E" w14:paraId="250DD4D3" w14:textId="77777777" w:rsidTr="00D5448C">
        <w:trPr>
          <w:trHeight w:val="87"/>
        </w:trPr>
        <w:tc>
          <w:tcPr>
            <w:tcW w:w="4833" w:type="dxa"/>
          </w:tcPr>
          <w:p w14:paraId="057E3725" w14:textId="77777777" w:rsidR="00F96353" w:rsidRPr="00A13E2E" w:rsidRDefault="00F96353" w:rsidP="00D5448C">
            <w:pPr>
              <w:tabs>
                <w:tab w:val="left" w:pos="720"/>
                <w:tab w:val="left" w:pos="3240"/>
              </w:tabs>
              <w:snapToGrid w:val="0"/>
              <w:spacing w:line="360" w:lineRule="auto"/>
              <w:rPr>
                <w:rFonts w:ascii="Verdana" w:hAnsi="Verdana" w:cs="Arial"/>
                <w:color w:val="000000"/>
                <w:sz w:val="18"/>
                <w:szCs w:val="18"/>
              </w:rPr>
            </w:pPr>
            <w:r w:rsidRPr="00A13E2E">
              <w:rPr>
                <w:rFonts w:ascii="Verdana" w:hAnsi="Verdana" w:cs="Arial"/>
                <w:color w:val="000000"/>
                <w:sz w:val="18"/>
                <w:szCs w:val="18"/>
              </w:rPr>
              <w:t>1. …………………………………..</w:t>
            </w:r>
          </w:p>
        </w:tc>
        <w:tc>
          <w:tcPr>
            <w:tcW w:w="4139" w:type="dxa"/>
          </w:tcPr>
          <w:p w14:paraId="5616459B" w14:textId="77777777" w:rsidR="00F96353" w:rsidRPr="00A13E2E" w:rsidRDefault="00F96353" w:rsidP="00D5448C">
            <w:pPr>
              <w:tabs>
                <w:tab w:val="left" w:pos="720"/>
                <w:tab w:val="left" w:pos="3240"/>
              </w:tabs>
              <w:snapToGrid w:val="0"/>
              <w:spacing w:line="360" w:lineRule="auto"/>
              <w:ind w:left="360" w:hanging="360"/>
              <w:rPr>
                <w:rFonts w:ascii="Verdana" w:hAnsi="Verdana" w:cs="Arial"/>
                <w:color w:val="000000"/>
                <w:sz w:val="18"/>
                <w:szCs w:val="18"/>
              </w:rPr>
            </w:pPr>
            <w:r w:rsidRPr="00A13E2E">
              <w:rPr>
                <w:rFonts w:ascii="Verdana" w:hAnsi="Verdana" w:cs="Arial"/>
                <w:color w:val="000000"/>
                <w:sz w:val="18"/>
                <w:szCs w:val="18"/>
              </w:rPr>
              <w:t>1. …………………………………</w:t>
            </w:r>
          </w:p>
          <w:p w14:paraId="2F7929DF" w14:textId="77777777" w:rsidR="00F96353" w:rsidRPr="00A13E2E" w:rsidRDefault="00F96353" w:rsidP="00D5448C">
            <w:pPr>
              <w:tabs>
                <w:tab w:val="left" w:pos="720"/>
                <w:tab w:val="left" w:pos="3240"/>
              </w:tabs>
              <w:snapToGrid w:val="0"/>
              <w:spacing w:line="360" w:lineRule="auto"/>
              <w:rPr>
                <w:rFonts w:ascii="Verdana" w:hAnsi="Verdana" w:cs="Arial"/>
                <w:color w:val="000000"/>
                <w:sz w:val="18"/>
                <w:szCs w:val="18"/>
              </w:rPr>
            </w:pPr>
          </w:p>
          <w:p w14:paraId="56480C54" w14:textId="77777777" w:rsidR="00F96353" w:rsidRPr="00A13E2E" w:rsidRDefault="00F96353" w:rsidP="00D5448C">
            <w:pPr>
              <w:tabs>
                <w:tab w:val="left" w:pos="720"/>
                <w:tab w:val="left" w:pos="3240"/>
              </w:tabs>
              <w:spacing w:line="360" w:lineRule="auto"/>
              <w:ind w:left="360" w:hanging="360"/>
              <w:rPr>
                <w:rFonts w:ascii="Verdana" w:hAnsi="Verdana" w:cs="Arial"/>
                <w:color w:val="000000"/>
                <w:sz w:val="18"/>
                <w:szCs w:val="18"/>
              </w:rPr>
            </w:pPr>
          </w:p>
        </w:tc>
      </w:tr>
    </w:tbl>
    <w:p w14:paraId="1EAA621E" w14:textId="77777777" w:rsidR="00F96353" w:rsidRPr="00A13E2E" w:rsidRDefault="00F96353" w:rsidP="00F96353">
      <w:pPr>
        <w:jc w:val="both"/>
        <w:rPr>
          <w:rFonts w:ascii="Verdana" w:hAnsi="Verdana" w:cs="Arial"/>
          <w:color w:val="000000"/>
          <w:sz w:val="18"/>
          <w:szCs w:val="18"/>
        </w:rPr>
      </w:pPr>
      <w:r w:rsidRPr="00A13E2E">
        <w:rPr>
          <w:rFonts w:ascii="Verdana" w:hAnsi="Verdana" w:cs="Arial"/>
          <w:color w:val="000000"/>
          <w:sz w:val="18"/>
          <w:szCs w:val="18"/>
        </w:rPr>
        <w:t xml:space="preserve">Komisja dokonała odbioru ww. opracowań zgodnie/niezgodnie z umową nr 261-…………..                                      zawartą między </w:t>
      </w:r>
      <w:r w:rsidRPr="00A13E2E">
        <w:rPr>
          <w:rFonts w:ascii="Verdana" w:hAnsi="Verdana" w:cs="Arial"/>
          <w:b/>
          <w:color w:val="000000"/>
          <w:sz w:val="18"/>
          <w:szCs w:val="18"/>
        </w:rPr>
        <w:t>Zamawiającym i Wykonawcą</w:t>
      </w:r>
      <w:r w:rsidRPr="00A13E2E">
        <w:rPr>
          <w:rFonts w:ascii="Verdana" w:hAnsi="Verdana" w:cs="Arial"/>
          <w:color w:val="000000"/>
          <w:sz w:val="18"/>
          <w:szCs w:val="18"/>
        </w:rPr>
        <w:t xml:space="preserve"> w dniu …………………….. oraz stwierdza, że </w:t>
      </w:r>
    </w:p>
    <w:p w14:paraId="0982ECF9" w14:textId="77777777" w:rsidR="00F96353" w:rsidRPr="00A13E2E" w:rsidRDefault="00F96353" w:rsidP="00F96353">
      <w:pPr>
        <w:numPr>
          <w:ilvl w:val="0"/>
          <w:numId w:val="19"/>
        </w:numPr>
        <w:tabs>
          <w:tab w:val="left" w:pos="750"/>
        </w:tabs>
        <w:suppressAutoHyphens/>
        <w:spacing w:after="0" w:line="360" w:lineRule="auto"/>
        <w:ind w:left="750" w:hanging="420"/>
        <w:jc w:val="both"/>
        <w:rPr>
          <w:rFonts w:ascii="Verdana" w:hAnsi="Verdana" w:cs="Arial"/>
          <w:color w:val="000000"/>
          <w:sz w:val="18"/>
          <w:szCs w:val="18"/>
        </w:rPr>
      </w:pPr>
      <w:r w:rsidRPr="00A13E2E">
        <w:rPr>
          <w:rFonts w:ascii="Verdana" w:hAnsi="Verdana" w:cs="Arial"/>
          <w:color w:val="000000"/>
          <w:sz w:val="18"/>
          <w:szCs w:val="18"/>
        </w:rPr>
        <w:t>Usługę wykonano zgodnie z umową: tak/nie</w:t>
      </w:r>
    </w:p>
    <w:p w14:paraId="7EC9B849" w14:textId="0D6265C1" w:rsidR="00F96353" w:rsidRPr="00A13E2E" w:rsidRDefault="00F96353" w:rsidP="00F96353">
      <w:pPr>
        <w:numPr>
          <w:ilvl w:val="0"/>
          <w:numId w:val="19"/>
        </w:numPr>
        <w:tabs>
          <w:tab w:val="left" w:pos="750"/>
        </w:tabs>
        <w:suppressAutoHyphens/>
        <w:spacing w:after="0" w:line="360" w:lineRule="auto"/>
        <w:ind w:left="750" w:hanging="420"/>
        <w:jc w:val="both"/>
        <w:rPr>
          <w:rFonts w:ascii="Verdana" w:hAnsi="Verdana" w:cs="Arial"/>
          <w:color w:val="000000"/>
          <w:sz w:val="18"/>
          <w:szCs w:val="18"/>
        </w:rPr>
      </w:pPr>
      <w:r w:rsidRPr="00A13E2E">
        <w:rPr>
          <w:rFonts w:ascii="Verdana" w:hAnsi="Verdana" w:cs="Arial"/>
          <w:color w:val="000000"/>
          <w:sz w:val="18"/>
          <w:szCs w:val="18"/>
        </w:rPr>
        <w:t>Uwagi komisji:</w:t>
      </w:r>
      <w:r w:rsidR="00A1520D" w:rsidRPr="00A13E2E">
        <w:rPr>
          <w:rFonts w:ascii="Verdana" w:hAnsi="Verdana" w:cs="Arial"/>
          <w:color w:val="000000"/>
          <w:sz w:val="18"/>
          <w:szCs w:val="18"/>
        </w:rPr>
        <w:t xml:space="preserve"> </w:t>
      </w:r>
      <w:r w:rsidRPr="00A13E2E">
        <w:rPr>
          <w:rFonts w:ascii="Verdana" w:hAnsi="Verdana" w:cs="Arial"/>
          <w:color w:val="000000"/>
          <w:sz w:val="18"/>
          <w:szCs w:val="18"/>
        </w:rPr>
        <w:t>…………………………………</w:t>
      </w:r>
    </w:p>
    <w:p w14:paraId="1BAFD2B1" w14:textId="77777777" w:rsidR="00F96353" w:rsidRPr="00A13E2E" w:rsidRDefault="00F96353" w:rsidP="00F96353">
      <w:pPr>
        <w:numPr>
          <w:ilvl w:val="0"/>
          <w:numId w:val="19"/>
        </w:numPr>
        <w:tabs>
          <w:tab w:val="left" w:pos="750"/>
        </w:tabs>
        <w:suppressAutoHyphens/>
        <w:spacing w:after="0" w:line="360" w:lineRule="auto"/>
        <w:ind w:left="750" w:hanging="420"/>
        <w:jc w:val="both"/>
        <w:rPr>
          <w:rFonts w:ascii="Verdana" w:hAnsi="Verdana" w:cs="Arial"/>
          <w:color w:val="000000"/>
          <w:sz w:val="18"/>
          <w:szCs w:val="18"/>
        </w:rPr>
      </w:pPr>
      <w:r w:rsidRPr="00A13E2E">
        <w:rPr>
          <w:rFonts w:ascii="Verdana" w:hAnsi="Verdana" w:cs="Arial"/>
          <w:color w:val="000000"/>
          <w:sz w:val="18"/>
          <w:szCs w:val="18"/>
        </w:rPr>
        <w:t>Usługę w ww. zakresie przyjęto/ nie przyjęto</w:t>
      </w:r>
    </w:p>
    <w:p w14:paraId="433281AE" w14:textId="77777777" w:rsidR="00F96353" w:rsidRPr="00A13E2E" w:rsidRDefault="00F96353" w:rsidP="00F96353">
      <w:pPr>
        <w:numPr>
          <w:ilvl w:val="0"/>
          <w:numId w:val="19"/>
        </w:numPr>
        <w:tabs>
          <w:tab w:val="left" w:pos="750"/>
        </w:tabs>
        <w:suppressAutoHyphens/>
        <w:spacing w:after="0" w:line="360" w:lineRule="auto"/>
        <w:ind w:left="750" w:hanging="420"/>
        <w:jc w:val="both"/>
        <w:rPr>
          <w:rFonts w:ascii="Verdana" w:hAnsi="Verdana" w:cs="Arial"/>
          <w:color w:val="000000"/>
          <w:sz w:val="18"/>
          <w:szCs w:val="18"/>
        </w:rPr>
      </w:pPr>
      <w:r w:rsidRPr="00A13E2E">
        <w:rPr>
          <w:rFonts w:ascii="Verdana" w:hAnsi="Verdana" w:cs="Arial"/>
          <w:color w:val="000000"/>
          <w:sz w:val="18"/>
          <w:szCs w:val="18"/>
        </w:rPr>
        <w:t>Nakład odebranych pakietów książki i ulotki: ……………….</w:t>
      </w:r>
    </w:p>
    <w:p w14:paraId="03A5BE97" w14:textId="77777777" w:rsidR="00F96353" w:rsidRPr="00A13E2E" w:rsidRDefault="00F96353" w:rsidP="00F96353">
      <w:pPr>
        <w:numPr>
          <w:ilvl w:val="0"/>
          <w:numId w:val="19"/>
        </w:numPr>
        <w:tabs>
          <w:tab w:val="left" w:pos="750"/>
        </w:tabs>
        <w:suppressAutoHyphens/>
        <w:spacing w:after="0" w:line="360" w:lineRule="auto"/>
        <w:ind w:left="750" w:hanging="420"/>
        <w:jc w:val="both"/>
        <w:rPr>
          <w:rFonts w:ascii="Verdana" w:hAnsi="Verdana" w:cs="Arial"/>
          <w:color w:val="000000"/>
          <w:sz w:val="18"/>
          <w:szCs w:val="18"/>
        </w:rPr>
      </w:pPr>
      <w:r w:rsidRPr="00A13E2E">
        <w:rPr>
          <w:rFonts w:ascii="Verdana" w:hAnsi="Verdana" w:cs="Arial"/>
          <w:color w:val="000000"/>
          <w:sz w:val="18"/>
          <w:szCs w:val="18"/>
        </w:rPr>
        <w:t>Odbiór ww. nakładu ma charakter: warunkowy/bezwarunkowy</w:t>
      </w:r>
    </w:p>
    <w:p w14:paraId="088D5A2F" w14:textId="77777777" w:rsidR="00F96353" w:rsidRPr="00A13E2E" w:rsidRDefault="00F96353" w:rsidP="00F96353">
      <w:pPr>
        <w:jc w:val="both"/>
        <w:rPr>
          <w:rFonts w:ascii="Verdana" w:hAnsi="Verdana" w:cs="Arial"/>
          <w:color w:val="000000"/>
          <w:sz w:val="18"/>
          <w:szCs w:val="18"/>
        </w:rPr>
      </w:pPr>
    </w:p>
    <w:p w14:paraId="31C980D0" w14:textId="77777777" w:rsidR="00F96353" w:rsidRPr="00A13E2E" w:rsidRDefault="00F96353" w:rsidP="00F96353">
      <w:pPr>
        <w:jc w:val="both"/>
        <w:rPr>
          <w:rFonts w:ascii="Verdana" w:hAnsi="Verdana" w:cs="Arial"/>
          <w:b/>
          <w:color w:val="000000"/>
          <w:sz w:val="18"/>
          <w:szCs w:val="18"/>
        </w:rPr>
      </w:pPr>
      <w:r w:rsidRPr="00A13E2E">
        <w:rPr>
          <w:rFonts w:ascii="Verdana" w:hAnsi="Verdana" w:cs="Arial"/>
          <w:color w:val="000000"/>
          <w:sz w:val="18"/>
          <w:szCs w:val="18"/>
        </w:rPr>
        <w:t>Podpisy komisji:</w:t>
      </w:r>
      <w:r w:rsidRPr="00A13E2E">
        <w:rPr>
          <w:rFonts w:ascii="Verdana" w:hAnsi="Verdana" w:cs="Arial"/>
          <w:b/>
          <w:color w:val="000000"/>
          <w:sz w:val="18"/>
          <w:szCs w:val="18"/>
        </w:rPr>
        <w:t xml:space="preserve"> </w:t>
      </w:r>
    </w:p>
    <w:p w14:paraId="1A5F66D5" w14:textId="77777777" w:rsidR="00F96353" w:rsidRPr="00A13E2E" w:rsidRDefault="00F96353" w:rsidP="00F96353">
      <w:pPr>
        <w:rPr>
          <w:rFonts w:ascii="Verdana" w:hAnsi="Verdana" w:cs="Arial"/>
          <w:color w:val="000000"/>
          <w:sz w:val="18"/>
          <w:szCs w:val="18"/>
        </w:rPr>
      </w:pPr>
    </w:p>
    <w:tbl>
      <w:tblPr>
        <w:tblW w:w="0" w:type="auto"/>
        <w:tblInd w:w="-142" w:type="dxa"/>
        <w:tblLayout w:type="fixed"/>
        <w:tblCellMar>
          <w:left w:w="0" w:type="dxa"/>
          <w:right w:w="0" w:type="dxa"/>
        </w:tblCellMar>
        <w:tblLook w:val="0000" w:firstRow="0" w:lastRow="0" w:firstColumn="0" w:lastColumn="0" w:noHBand="0" w:noVBand="0"/>
      </w:tblPr>
      <w:tblGrid>
        <w:gridCol w:w="4608"/>
        <w:gridCol w:w="4606"/>
      </w:tblGrid>
      <w:tr w:rsidR="00F96353" w:rsidRPr="00A13E2E" w14:paraId="5DC97788" w14:textId="77777777" w:rsidTr="00D5448C">
        <w:tc>
          <w:tcPr>
            <w:tcW w:w="4608" w:type="dxa"/>
          </w:tcPr>
          <w:p w14:paraId="58F8C6DB" w14:textId="77777777" w:rsidR="00F96353" w:rsidRPr="00A13E2E" w:rsidRDefault="00F96353" w:rsidP="00F96353">
            <w:pPr>
              <w:numPr>
                <w:ilvl w:val="0"/>
                <w:numId w:val="17"/>
              </w:numPr>
              <w:tabs>
                <w:tab w:val="left" w:pos="720"/>
                <w:tab w:val="left" w:pos="3240"/>
              </w:tabs>
              <w:suppressAutoHyphens/>
              <w:snapToGrid w:val="0"/>
              <w:spacing w:after="0" w:line="360" w:lineRule="auto"/>
              <w:rPr>
                <w:rFonts w:ascii="Verdana" w:hAnsi="Verdana" w:cs="Arial"/>
                <w:color w:val="000000"/>
                <w:sz w:val="18"/>
                <w:szCs w:val="18"/>
              </w:rPr>
            </w:pPr>
            <w:r w:rsidRPr="00A13E2E">
              <w:rPr>
                <w:rFonts w:ascii="Verdana" w:hAnsi="Verdana" w:cs="Arial"/>
                <w:color w:val="000000"/>
                <w:sz w:val="18"/>
                <w:szCs w:val="18"/>
              </w:rPr>
              <w:t xml:space="preserve">.................................................. </w:t>
            </w:r>
          </w:p>
          <w:p w14:paraId="5AF1925A" w14:textId="77777777" w:rsidR="00F96353" w:rsidRPr="00A13E2E" w:rsidRDefault="00F96353" w:rsidP="00D5448C">
            <w:pPr>
              <w:tabs>
                <w:tab w:val="left" w:pos="720"/>
                <w:tab w:val="left" w:pos="3240"/>
              </w:tabs>
              <w:spacing w:line="360" w:lineRule="auto"/>
              <w:rPr>
                <w:rFonts w:ascii="Verdana" w:hAnsi="Verdana" w:cs="Arial"/>
                <w:color w:val="000000"/>
                <w:sz w:val="18"/>
                <w:szCs w:val="18"/>
              </w:rPr>
            </w:pPr>
            <w:r w:rsidRPr="00A13E2E">
              <w:rPr>
                <w:rFonts w:ascii="Verdana" w:hAnsi="Verdana" w:cs="Arial"/>
                <w:color w:val="000000"/>
                <w:sz w:val="18"/>
                <w:szCs w:val="18"/>
              </w:rPr>
              <w:t xml:space="preserve"> </w:t>
            </w:r>
          </w:p>
        </w:tc>
        <w:tc>
          <w:tcPr>
            <w:tcW w:w="4606" w:type="dxa"/>
          </w:tcPr>
          <w:p w14:paraId="00887BE3" w14:textId="77777777" w:rsidR="00F96353" w:rsidRPr="00A13E2E" w:rsidRDefault="00F96353" w:rsidP="00F96353">
            <w:pPr>
              <w:numPr>
                <w:ilvl w:val="0"/>
                <w:numId w:val="18"/>
              </w:numPr>
              <w:tabs>
                <w:tab w:val="left" w:pos="720"/>
                <w:tab w:val="left" w:pos="3240"/>
              </w:tabs>
              <w:suppressAutoHyphens/>
              <w:snapToGrid w:val="0"/>
              <w:spacing w:after="0" w:line="360" w:lineRule="auto"/>
              <w:rPr>
                <w:rFonts w:ascii="Verdana" w:hAnsi="Verdana" w:cs="Arial"/>
                <w:color w:val="000000"/>
                <w:sz w:val="18"/>
                <w:szCs w:val="18"/>
              </w:rPr>
            </w:pPr>
            <w:r w:rsidRPr="00A13E2E">
              <w:rPr>
                <w:rFonts w:ascii="Verdana" w:hAnsi="Verdana" w:cs="Arial"/>
                <w:color w:val="000000"/>
                <w:sz w:val="18"/>
                <w:szCs w:val="18"/>
              </w:rPr>
              <w:t>..................................................</w:t>
            </w:r>
          </w:p>
          <w:p w14:paraId="0F056A3E" w14:textId="77777777" w:rsidR="00F96353" w:rsidRPr="00A13E2E" w:rsidRDefault="00F96353" w:rsidP="00D5448C">
            <w:pPr>
              <w:tabs>
                <w:tab w:val="left" w:pos="720"/>
                <w:tab w:val="left" w:pos="3240"/>
              </w:tabs>
              <w:spacing w:line="360" w:lineRule="auto"/>
              <w:ind w:left="360"/>
              <w:rPr>
                <w:rFonts w:ascii="Verdana" w:hAnsi="Verdana" w:cs="Arial"/>
                <w:color w:val="000000"/>
                <w:sz w:val="18"/>
                <w:szCs w:val="18"/>
              </w:rPr>
            </w:pPr>
          </w:p>
        </w:tc>
      </w:tr>
    </w:tbl>
    <w:p w14:paraId="45AB7353" w14:textId="77777777" w:rsidR="00830B2C" w:rsidRPr="00A13E2E" w:rsidRDefault="00830B2C">
      <w:pPr>
        <w:rPr>
          <w:rFonts w:ascii="Verdana" w:hAnsi="Verdana"/>
          <w:sz w:val="18"/>
          <w:szCs w:val="18"/>
        </w:rPr>
      </w:pPr>
    </w:p>
    <w:sectPr w:rsidR="00830B2C" w:rsidRPr="00A13E2E" w:rsidSect="00E86A97">
      <w:footerReference w:type="default" r:id="rId9"/>
      <w:pgSz w:w="11906" w:h="16838"/>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AD555" w14:textId="77777777" w:rsidR="000248C5" w:rsidRDefault="000248C5" w:rsidP="00F96353">
      <w:pPr>
        <w:spacing w:after="0" w:line="240" w:lineRule="auto"/>
      </w:pPr>
      <w:r>
        <w:separator/>
      </w:r>
    </w:p>
  </w:endnote>
  <w:endnote w:type="continuationSeparator" w:id="0">
    <w:p w14:paraId="4220F75F" w14:textId="77777777" w:rsidR="000248C5" w:rsidRDefault="000248C5" w:rsidP="00F96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7944323"/>
      <w:docPartObj>
        <w:docPartGallery w:val="Page Numbers (Bottom of Page)"/>
        <w:docPartUnique/>
      </w:docPartObj>
    </w:sdtPr>
    <w:sdtEndPr/>
    <w:sdtContent>
      <w:p w14:paraId="6E2BA0C4" w14:textId="54837CEC" w:rsidR="00833A9F" w:rsidRDefault="00833A9F">
        <w:pPr>
          <w:pStyle w:val="Stopka"/>
          <w:jc w:val="center"/>
        </w:pPr>
        <w:r>
          <w:fldChar w:fldCharType="begin"/>
        </w:r>
        <w:r>
          <w:instrText>PAGE   \* MERGEFORMAT</w:instrText>
        </w:r>
        <w:r>
          <w:fldChar w:fldCharType="separate"/>
        </w:r>
        <w:r>
          <w:t>2</w:t>
        </w:r>
        <w:r>
          <w:fldChar w:fldCharType="end"/>
        </w:r>
      </w:p>
    </w:sdtContent>
  </w:sdt>
  <w:p w14:paraId="74E62B0C" w14:textId="77777777" w:rsidR="00833A9F" w:rsidRDefault="00833A9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DE80D" w14:textId="77777777" w:rsidR="000248C5" w:rsidRDefault="000248C5" w:rsidP="00F96353">
      <w:pPr>
        <w:spacing w:after="0" w:line="240" w:lineRule="auto"/>
      </w:pPr>
      <w:r>
        <w:separator/>
      </w:r>
    </w:p>
  </w:footnote>
  <w:footnote w:type="continuationSeparator" w:id="0">
    <w:p w14:paraId="7E5EA711" w14:textId="77777777" w:rsidR="000248C5" w:rsidRDefault="000248C5" w:rsidP="00F963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2" w15:restartNumberingAfterBreak="0">
    <w:nsid w:val="00000005"/>
    <w:multiLevelType w:val="multilevel"/>
    <w:tmpl w:val="00000005"/>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3" w15:restartNumberingAfterBreak="0">
    <w:nsid w:val="00000013"/>
    <w:multiLevelType w:val="multilevel"/>
    <w:tmpl w:val="00000013"/>
    <w:lvl w:ilvl="0">
      <w:start w:val="1"/>
      <w:numFmt w:val="decimal"/>
      <w:lvlText w:val="%1."/>
      <w:lvlJc w:val="left"/>
      <w:pPr>
        <w:tabs>
          <w:tab w:val="num" w:pos="0"/>
        </w:tabs>
        <w:ind w:left="720" w:hanging="360"/>
      </w:pPr>
      <w:rPr>
        <w:rFonts w:ascii="Verdana" w:hAnsi="Verdana" w:cs="Verdana"/>
        <w:sz w:val="18"/>
        <w:szCs w:val="18"/>
      </w:rPr>
    </w:lvl>
    <w:lvl w:ilvl="1">
      <w:start w:val="1"/>
      <w:numFmt w:val="decimal"/>
      <w:lvlText w:val="%2)"/>
      <w:lvlJc w:val="left"/>
      <w:pPr>
        <w:tabs>
          <w:tab w:val="num" w:pos="0"/>
        </w:tabs>
        <w:ind w:left="1440" w:hanging="360"/>
      </w:pPr>
      <w:rPr>
        <w:rFonts w:ascii="Verdana" w:hAnsi="Verdana" w:cs="Verdana" w:hint="default"/>
        <w:sz w:val="18"/>
        <w:szCs w:val="18"/>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72C6480"/>
    <w:multiLevelType w:val="hybridMultilevel"/>
    <w:tmpl w:val="DEFC23B0"/>
    <w:lvl w:ilvl="0" w:tplc="0415000F">
      <w:start w:val="1"/>
      <w:numFmt w:val="decimal"/>
      <w:lvlText w:val="%1."/>
      <w:lvlJc w:val="left"/>
      <w:pPr>
        <w:ind w:left="720" w:hanging="360"/>
      </w:pPr>
    </w:lvl>
    <w:lvl w:ilvl="1" w:tplc="896ED068">
      <w:start w:val="1"/>
      <w:numFmt w:val="decimal"/>
      <w:lvlText w:val="%2)"/>
      <w:lvlJc w:val="left"/>
      <w:pPr>
        <w:ind w:left="1440" w:hanging="360"/>
      </w:pPr>
      <w:rPr>
        <w:rFonts w:hint="default"/>
      </w:rPr>
    </w:lvl>
    <w:lvl w:ilvl="2" w:tplc="68CCB21A">
      <w:start w:val="1"/>
      <w:numFmt w:val="lowerLetter"/>
      <w:lvlText w:val="%3)"/>
      <w:lvlJc w:val="left"/>
      <w:pPr>
        <w:ind w:left="2340" w:hanging="360"/>
      </w:pPr>
      <w:rPr>
        <w:rFonts w:ascii="Verdana" w:eastAsia="Calibri" w:hAnsi="Verdana" w:cs="Calibri"/>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9457F9"/>
    <w:multiLevelType w:val="hybridMultilevel"/>
    <w:tmpl w:val="B5FC3DAC"/>
    <w:lvl w:ilvl="0" w:tplc="6700F564">
      <w:start w:val="1"/>
      <w:numFmt w:val="decimal"/>
      <w:lvlText w:val="%1."/>
      <w:lvlJc w:val="left"/>
      <w:pPr>
        <w:ind w:left="720" w:hanging="360"/>
      </w:pPr>
      <w:rPr>
        <w:rFonts w:ascii="Verdana" w:eastAsia="Calibri" w:hAnsi="Verdana"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E5C54FA"/>
    <w:multiLevelType w:val="hybridMultilevel"/>
    <w:tmpl w:val="E10E8D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972A50"/>
    <w:multiLevelType w:val="hybridMultilevel"/>
    <w:tmpl w:val="CFC0797A"/>
    <w:lvl w:ilvl="0" w:tplc="997A8D44">
      <w:start w:val="1"/>
      <w:numFmt w:val="decimal"/>
      <w:lvlText w:val="%1."/>
      <w:lvlJc w:val="left"/>
      <w:pPr>
        <w:ind w:left="720" w:hanging="360"/>
      </w:pPr>
      <w:rPr>
        <w:rFonts w:ascii="Verdana" w:eastAsia="Calibri" w:hAnsi="Verdana" w:cs="Calibri"/>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C802A7B2">
      <w:start w:val="1"/>
      <w:numFmt w:val="lowerLetter"/>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BFD1FAE"/>
    <w:multiLevelType w:val="hybridMultilevel"/>
    <w:tmpl w:val="208A8E1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F736523"/>
    <w:multiLevelType w:val="hybridMultilevel"/>
    <w:tmpl w:val="C19C0F5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4372408B"/>
    <w:multiLevelType w:val="hybridMultilevel"/>
    <w:tmpl w:val="59D0132C"/>
    <w:lvl w:ilvl="0" w:tplc="C8027B80">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11" w15:restartNumberingAfterBreak="0">
    <w:nsid w:val="442C1441"/>
    <w:multiLevelType w:val="hybridMultilevel"/>
    <w:tmpl w:val="DE0E4B00"/>
    <w:lvl w:ilvl="0" w:tplc="0415000F">
      <w:start w:val="1"/>
      <w:numFmt w:val="decimal"/>
      <w:lvlText w:val="%1."/>
      <w:lvlJc w:val="left"/>
      <w:pPr>
        <w:ind w:left="720" w:hanging="360"/>
      </w:pPr>
    </w:lvl>
    <w:lvl w:ilvl="1" w:tplc="EFE85320">
      <w:start w:val="1"/>
      <w:numFmt w:val="decimal"/>
      <w:lvlText w:val="%2)"/>
      <w:lvlJc w:val="left"/>
      <w:pPr>
        <w:ind w:left="1440" w:hanging="360"/>
      </w:pPr>
      <w:rPr>
        <w:rFonts w:hint="default"/>
      </w:rPr>
    </w:lvl>
    <w:lvl w:ilvl="2" w:tplc="8C80B3FE">
      <w:start w:val="3"/>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4925FF9"/>
    <w:multiLevelType w:val="hybridMultilevel"/>
    <w:tmpl w:val="09DA7440"/>
    <w:lvl w:ilvl="0" w:tplc="8AEA95E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4C4C3727"/>
    <w:multiLevelType w:val="multilevel"/>
    <w:tmpl w:val="4C4C3727"/>
    <w:lvl w:ilvl="0">
      <w:start w:val="1"/>
      <w:numFmt w:val="lowerLetter"/>
      <w:lvlText w:val="%1)"/>
      <w:lvlJc w:val="left"/>
      <w:pPr>
        <w:ind w:left="1211" w:hanging="360"/>
      </w:pPr>
      <w:rPr>
        <w:rFonts w:ascii="Verdana" w:hAnsi="Verdana" w:cs="Verdana" w:hint="default"/>
        <w:sz w:val="18"/>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4" w15:restartNumberingAfterBreak="0">
    <w:nsid w:val="4E0E3B46"/>
    <w:multiLevelType w:val="hybridMultilevel"/>
    <w:tmpl w:val="03089E06"/>
    <w:lvl w:ilvl="0" w:tplc="CCAC8EC0">
      <w:start w:val="1"/>
      <w:numFmt w:val="decimal"/>
      <w:lvlText w:val="%1)"/>
      <w:lvlJc w:val="left"/>
      <w:pPr>
        <w:ind w:left="1145" w:hanging="360"/>
      </w:pPr>
      <w:rPr>
        <w:rFonts w:ascii="Verdana" w:eastAsia="Calibri" w:hAnsi="Verdana" w:cs="Calibri"/>
      </w:rPr>
    </w:lvl>
    <w:lvl w:ilvl="1" w:tplc="04150011">
      <w:start w:val="1"/>
      <w:numFmt w:val="decimal"/>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5" w15:restartNumberingAfterBreak="0">
    <w:nsid w:val="4F593C7C"/>
    <w:multiLevelType w:val="hybridMultilevel"/>
    <w:tmpl w:val="E54E7C5C"/>
    <w:lvl w:ilvl="0" w:tplc="0415000F">
      <w:start w:val="1"/>
      <w:numFmt w:val="decimal"/>
      <w:lvlText w:val="%1."/>
      <w:lvlJc w:val="left"/>
      <w:pPr>
        <w:ind w:left="720" w:hanging="360"/>
      </w:pPr>
    </w:lvl>
    <w:lvl w:ilvl="1" w:tplc="7B700420">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057558A"/>
    <w:multiLevelType w:val="hybridMultilevel"/>
    <w:tmpl w:val="766CB378"/>
    <w:lvl w:ilvl="0" w:tplc="81A05F22">
      <w:start w:val="1"/>
      <w:numFmt w:val="decimal"/>
      <w:lvlText w:val="%1."/>
      <w:lvlJc w:val="left"/>
      <w:pPr>
        <w:ind w:left="720" w:hanging="360"/>
      </w:pPr>
      <w:rPr>
        <w:rFonts w:ascii="Verdana" w:eastAsia="Calibri" w:hAnsi="Verdana"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4FB62AC"/>
    <w:multiLevelType w:val="hybridMultilevel"/>
    <w:tmpl w:val="812CEF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76DD78">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CC82D21"/>
    <w:multiLevelType w:val="hybridMultilevel"/>
    <w:tmpl w:val="0EECEBDA"/>
    <w:lvl w:ilvl="0" w:tplc="00000011">
      <w:start w:val="1"/>
      <w:numFmt w:val="decimal"/>
      <w:lvlText w:val="%1)"/>
      <w:lvlJc w:val="left"/>
      <w:pPr>
        <w:ind w:left="786" w:hanging="360"/>
      </w:pPr>
      <w:rPr>
        <w:rFonts w:cs="Verdana" w:hint="default"/>
        <w:b w:val="0"/>
        <w:i w:val="0"/>
        <w:color w:val="00000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5E8C781D"/>
    <w:multiLevelType w:val="hybridMultilevel"/>
    <w:tmpl w:val="FD042A16"/>
    <w:lvl w:ilvl="0" w:tplc="F5F2F40C">
      <w:start w:val="1"/>
      <w:numFmt w:val="decimal"/>
      <w:lvlText w:val="%1."/>
      <w:lvlJc w:val="left"/>
      <w:pPr>
        <w:ind w:left="720" w:hanging="360"/>
      </w:pPr>
      <w:rPr>
        <w:rFonts w:ascii="Verdana" w:eastAsia="Calibri" w:hAnsi="Verdana"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2330ECC"/>
    <w:multiLevelType w:val="hybridMultilevel"/>
    <w:tmpl w:val="C19C0F5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69676CF6"/>
    <w:multiLevelType w:val="hybridMultilevel"/>
    <w:tmpl w:val="E0F836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8397709">
    <w:abstractNumId w:val="16"/>
  </w:num>
  <w:num w:numId="2" w16cid:durableId="735780561">
    <w:abstractNumId w:val="15"/>
  </w:num>
  <w:num w:numId="3" w16cid:durableId="1802110110">
    <w:abstractNumId w:val="14"/>
  </w:num>
  <w:num w:numId="4" w16cid:durableId="1566836894">
    <w:abstractNumId w:val="4"/>
  </w:num>
  <w:num w:numId="5" w16cid:durableId="1446004328">
    <w:abstractNumId w:val="21"/>
  </w:num>
  <w:num w:numId="6" w16cid:durableId="1370762705">
    <w:abstractNumId w:val="11"/>
  </w:num>
  <w:num w:numId="7" w16cid:durableId="1804228553">
    <w:abstractNumId w:val="6"/>
  </w:num>
  <w:num w:numId="8" w16cid:durableId="2103062181">
    <w:abstractNumId w:val="5"/>
  </w:num>
  <w:num w:numId="9" w16cid:durableId="560360460">
    <w:abstractNumId w:val="17"/>
  </w:num>
  <w:num w:numId="10" w16cid:durableId="1759716570">
    <w:abstractNumId w:val="19"/>
  </w:num>
  <w:num w:numId="11" w16cid:durableId="42872498">
    <w:abstractNumId w:val="7"/>
  </w:num>
  <w:num w:numId="12" w16cid:durableId="688675648">
    <w:abstractNumId w:val="10"/>
  </w:num>
  <w:num w:numId="13" w16cid:durableId="1863929484">
    <w:abstractNumId w:val="8"/>
  </w:num>
  <w:num w:numId="14" w16cid:durableId="1869101952">
    <w:abstractNumId w:val="18"/>
  </w:num>
  <w:num w:numId="15" w16cid:durableId="1762334424">
    <w:abstractNumId w:val="3"/>
  </w:num>
  <w:num w:numId="16" w16cid:durableId="122583214">
    <w:abstractNumId w:val="13"/>
  </w:num>
  <w:num w:numId="17" w16cid:durableId="43525699">
    <w:abstractNumId w:val="0"/>
  </w:num>
  <w:num w:numId="18" w16cid:durableId="538710980">
    <w:abstractNumId w:val="1"/>
  </w:num>
  <w:num w:numId="19" w16cid:durableId="62875176">
    <w:abstractNumId w:val="2"/>
  </w:num>
  <w:num w:numId="20" w16cid:durableId="1577207367">
    <w:abstractNumId w:val="12"/>
  </w:num>
  <w:num w:numId="21" w16cid:durableId="420033694">
    <w:abstractNumId w:val="20"/>
  </w:num>
  <w:num w:numId="22" w16cid:durableId="11932282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353"/>
    <w:rsid w:val="00010AA1"/>
    <w:rsid w:val="000248C5"/>
    <w:rsid w:val="00090BA2"/>
    <w:rsid w:val="00094680"/>
    <w:rsid w:val="00164583"/>
    <w:rsid w:val="002348A1"/>
    <w:rsid w:val="002C34D5"/>
    <w:rsid w:val="002E7B96"/>
    <w:rsid w:val="00334EFC"/>
    <w:rsid w:val="00372119"/>
    <w:rsid w:val="003C70A3"/>
    <w:rsid w:val="003F51C8"/>
    <w:rsid w:val="004033D2"/>
    <w:rsid w:val="004040FE"/>
    <w:rsid w:val="00407D31"/>
    <w:rsid w:val="00454DF6"/>
    <w:rsid w:val="00486D02"/>
    <w:rsid w:val="005103C1"/>
    <w:rsid w:val="00512112"/>
    <w:rsid w:val="00650B10"/>
    <w:rsid w:val="006725C3"/>
    <w:rsid w:val="00693385"/>
    <w:rsid w:val="006D5C3C"/>
    <w:rsid w:val="007353AF"/>
    <w:rsid w:val="007C39A8"/>
    <w:rsid w:val="007C6E47"/>
    <w:rsid w:val="007D5611"/>
    <w:rsid w:val="0080782C"/>
    <w:rsid w:val="00830B2C"/>
    <w:rsid w:val="00833A9F"/>
    <w:rsid w:val="00847631"/>
    <w:rsid w:val="0091601B"/>
    <w:rsid w:val="00975082"/>
    <w:rsid w:val="009F467F"/>
    <w:rsid w:val="00A13E2E"/>
    <w:rsid w:val="00A1520D"/>
    <w:rsid w:val="00A62F4F"/>
    <w:rsid w:val="00A814DE"/>
    <w:rsid w:val="00AE28C3"/>
    <w:rsid w:val="00B26ECA"/>
    <w:rsid w:val="00B52965"/>
    <w:rsid w:val="00C9407E"/>
    <w:rsid w:val="00D20BFA"/>
    <w:rsid w:val="00D85A14"/>
    <w:rsid w:val="00DC3938"/>
    <w:rsid w:val="00E67C33"/>
    <w:rsid w:val="00E86A97"/>
    <w:rsid w:val="00E977E1"/>
    <w:rsid w:val="00EA4C98"/>
    <w:rsid w:val="00F65525"/>
    <w:rsid w:val="00F766A5"/>
    <w:rsid w:val="00F96353"/>
    <w:rsid w:val="00FA2FAC"/>
    <w:rsid w:val="00FD71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B71F6"/>
  <w15:chartTrackingRefBased/>
  <w15:docId w15:val="{2BED9AB2-E0AD-4270-9F85-1A94B9986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96353"/>
    <w:pPr>
      <w:spacing w:after="200" w:line="276" w:lineRule="auto"/>
    </w:pPr>
    <w:rPr>
      <w:rFonts w:ascii="Calibri" w:eastAsia="Calibri" w:hAnsi="Calibri" w:cs="Calibri"/>
      <w:kern w:val="0"/>
      <w14:ligatures w14:val="none"/>
    </w:rPr>
  </w:style>
  <w:style w:type="paragraph" w:styleId="Nagwek1">
    <w:name w:val="heading 1"/>
    <w:basedOn w:val="Normalny"/>
    <w:next w:val="Normalny"/>
    <w:link w:val="Nagwek1Znak"/>
    <w:uiPriority w:val="9"/>
    <w:qFormat/>
    <w:rsid w:val="00F963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963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9635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9635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9635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9635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9635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9635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9635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96353"/>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96353"/>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9635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96353"/>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96353"/>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9635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9635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9635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96353"/>
    <w:rPr>
      <w:rFonts w:eastAsiaTheme="majorEastAsia" w:cstheme="majorBidi"/>
      <w:color w:val="272727" w:themeColor="text1" w:themeTint="D8"/>
    </w:rPr>
  </w:style>
  <w:style w:type="paragraph" w:styleId="Tytu">
    <w:name w:val="Title"/>
    <w:basedOn w:val="Normalny"/>
    <w:next w:val="Normalny"/>
    <w:link w:val="TytuZnak"/>
    <w:uiPriority w:val="10"/>
    <w:qFormat/>
    <w:rsid w:val="00F963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9635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9635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9635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96353"/>
    <w:pPr>
      <w:spacing w:before="160"/>
      <w:jc w:val="center"/>
    </w:pPr>
    <w:rPr>
      <w:i/>
      <w:iCs/>
      <w:color w:val="404040" w:themeColor="text1" w:themeTint="BF"/>
    </w:rPr>
  </w:style>
  <w:style w:type="character" w:customStyle="1" w:styleId="CytatZnak">
    <w:name w:val="Cytat Znak"/>
    <w:basedOn w:val="Domylnaczcionkaakapitu"/>
    <w:link w:val="Cytat"/>
    <w:uiPriority w:val="29"/>
    <w:rsid w:val="00F96353"/>
    <w:rPr>
      <w:i/>
      <w:iCs/>
      <w:color w:val="404040" w:themeColor="text1" w:themeTint="BF"/>
    </w:rPr>
  </w:style>
  <w:style w:type="paragraph" w:styleId="Akapitzlist">
    <w:name w:val="List Paragraph"/>
    <w:aliases w:val="CW_Lista,Dot pt,F5 List Paragraph,List Paragraph1,Recommendation,List Paragraph11,List Paragraph,A_wyliczenie,K-P_odwolanie,Akapit z listą5,maz_wyliczenie,opis dzialania,Tekst punktowanie,lp1"/>
    <w:basedOn w:val="Normalny"/>
    <w:link w:val="AkapitzlistZnak"/>
    <w:uiPriority w:val="34"/>
    <w:qFormat/>
    <w:rsid w:val="00F96353"/>
    <w:pPr>
      <w:ind w:left="720"/>
      <w:contextualSpacing/>
    </w:pPr>
  </w:style>
  <w:style w:type="character" w:styleId="Wyrnienieintensywne">
    <w:name w:val="Intense Emphasis"/>
    <w:basedOn w:val="Domylnaczcionkaakapitu"/>
    <w:uiPriority w:val="21"/>
    <w:qFormat/>
    <w:rsid w:val="00F96353"/>
    <w:rPr>
      <w:i/>
      <w:iCs/>
      <w:color w:val="2F5496" w:themeColor="accent1" w:themeShade="BF"/>
    </w:rPr>
  </w:style>
  <w:style w:type="paragraph" w:styleId="Cytatintensywny">
    <w:name w:val="Intense Quote"/>
    <w:basedOn w:val="Normalny"/>
    <w:next w:val="Normalny"/>
    <w:link w:val="CytatintensywnyZnak"/>
    <w:uiPriority w:val="30"/>
    <w:qFormat/>
    <w:rsid w:val="00F963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96353"/>
    <w:rPr>
      <w:i/>
      <w:iCs/>
      <w:color w:val="2F5496" w:themeColor="accent1" w:themeShade="BF"/>
    </w:rPr>
  </w:style>
  <w:style w:type="character" w:styleId="Odwoanieintensywne">
    <w:name w:val="Intense Reference"/>
    <w:basedOn w:val="Domylnaczcionkaakapitu"/>
    <w:uiPriority w:val="32"/>
    <w:qFormat/>
    <w:rsid w:val="00F96353"/>
    <w:rPr>
      <w:b/>
      <w:bCs/>
      <w:smallCaps/>
      <w:color w:val="2F5496" w:themeColor="accent1" w:themeShade="BF"/>
      <w:spacing w:val="5"/>
    </w:rPr>
  </w:style>
  <w:style w:type="character" w:styleId="Odwoaniedokomentarza">
    <w:name w:val="annotation reference"/>
    <w:uiPriority w:val="99"/>
    <w:rsid w:val="00F96353"/>
    <w:rPr>
      <w:sz w:val="16"/>
      <w:szCs w:val="16"/>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FOOTNOTES"/>
    <w:basedOn w:val="Normalny"/>
    <w:link w:val="TekstprzypisudolnegoZnak"/>
    <w:uiPriority w:val="99"/>
    <w:unhideWhenUsed/>
    <w:rsid w:val="00F96353"/>
    <w:rPr>
      <w:rFonts w:cs="Times New Roman"/>
      <w:sz w:val="20"/>
      <w:szCs w:val="20"/>
      <w:lang w:val="x-none"/>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FOOTNOTES Znak"/>
    <w:basedOn w:val="Domylnaczcionkaakapitu"/>
    <w:link w:val="Tekstprzypisudolnego"/>
    <w:uiPriority w:val="99"/>
    <w:rsid w:val="00F96353"/>
    <w:rPr>
      <w:rFonts w:ascii="Calibri" w:eastAsia="Calibri" w:hAnsi="Calibri" w:cs="Times New Roman"/>
      <w:kern w:val="0"/>
      <w:sz w:val="20"/>
      <w:szCs w:val="20"/>
      <w:lang w:val="x-none"/>
      <w14:ligatures w14:val="none"/>
    </w:rPr>
  </w:style>
  <w:style w:type="character" w:styleId="Odwoanieprzypisudolnego">
    <w:name w:val="footnote reference"/>
    <w:aliases w:val="Footnote Reference Number"/>
    <w:uiPriority w:val="99"/>
    <w:unhideWhenUsed/>
    <w:rsid w:val="00F96353"/>
    <w:rPr>
      <w:vertAlign w:val="superscript"/>
    </w:rPr>
  </w:style>
  <w:style w:type="character" w:customStyle="1" w:styleId="AkapitzlistZnak">
    <w:name w:val="Akapit z listą Znak"/>
    <w:aliases w:val="CW_Lista Znak,Dot pt Znak,F5 List Paragraph Znak,List Paragraph1 Znak,Recommendation Znak,List Paragraph11 Znak,List Paragraph Znak,A_wyliczenie Znak,K-P_odwolanie Znak,Akapit z listą5 Znak,maz_wyliczenie Znak,opis dzialania Znak"/>
    <w:link w:val="Akapitzlist"/>
    <w:uiPriority w:val="34"/>
    <w:qFormat/>
    <w:rsid w:val="00F96353"/>
  </w:style>
  <w:style w:type="character" w:styleId="Hipercze">
    <w:name w:val="Hyperlink"/>
    <w:rsid w:val="00F96353"/>
    <w:rPr>
      <w:color w:val="0000FF"/>
      <w:u w:val="single"/>
    </w:rPr>
  </w:style>
  <w:style w:type="paragraph" w:customStyle="1" w:styleId="pf0">
    <w:name w:val="pf0"/>
    <w:basedOn w:val="Normalny"/>
    <w:rsid w:val="00F9635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rsid w:val="00F96353"/>
    <w:rPr>
      <w:rFonts w:ascii="Segoe UI" w:hAnsi="Segoe UI" w:cs="Segoe UI" w:hint="default"/>
      <w:b/>
      <w:bCs/>
      <w:i/>
      <w:iCs/>
      <w:sz w:val="18"/>
      <w:szCs w:val="18"/>
    </w:rPr>
  </w:style>
  <w:style w:type="character" w:customStyle="1" w:styleId="cf21">
    <w:name w:val="cf21"/>
    <w:rsid w:val="00F96353"/>
    <w:rPr>
      <w:rFonts w:ascii="Segoe UI" w:hAnsi="Segoe UI" w:cs="Segoe UI" w:hint="default"/>
      <w:i/>
      <w:iCs/>
      <w:sz w:val="18"/>
      <w:szCs w:val="18"/>
    </w:rPr>
  </w:style>
  <w:style w:type="paragraph" w:styleId="Nagwek">
    <w:name w:val="header"/>
    <w:basedOn w:val="Normalny"/>
    <w:link w:val="NagwekZnak"/>
    <w:uiPriority w:val="99"/>
    <w:unhideWhenUsed/>
    <w:rsid w:val="00833A9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33A9F"/>
    <w:rPr>
      <w:rFonts w:ascii="Calibri" w:eastAsia="Calibri" w:hAnsi="Calibri" w:cs="Calibri"/>
      <w:kern w:val="0"/>
      <w14:ligatures w14:val="none"/>
    </w:rPr>
  </w:style>
  <w:style w:type="paragraph" w:styleId="Stopka">
    <w:name w:val="footer"/>
    <w:basedOn w:val="Normalny"/>
    <w:link w:val="StopkaZnak"/>
    <w:uiPriority w:val="99"/>
    <w:unhideWhenUsed/>
    <w:rsid w:val="00833A9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33A9F"/>
    <w:rPr>
      <w:rFonts w:ascii="Calibri" w:eastAsia="Calibri" w:hAnsi="Calibri" w:cs="Calibri"/>
      <w:kern w:val="0"/>
      <w14:ligatures w14:val="none"/>
    </w:rPr>
  </w:style>
  <w:style w:type="character" w:styleId="Nierozpoznanawzmianka">
    <w:name w:val="Unresolved Mention"/>
    <w:basedOn w:val="Domylnaczcionkaakapitu"/>
    <w:uiPriority w:val="99"/>
    <w:semiHidden/>
    <w:unhideWhenUsed/>
    <w:rsid w:val="00A814DE"/>
    <w:rPr>
      <w:color w:val="605E5C"/>
      <w:shd w:val="clear" w:color="auto" w:fill="E1DFDD"/>
    </w:rPr>
  </w:style>
  <w:style w:type="paragraph" w:styleId="Poprawka">
    <w:name w:val="Revision"/>
    <w:hidden/>
    <w:uiPriority w:val="99"/>
    <w:semiHidden/>
    <w:rsid w:val="00A62F4F"/>
    <w:pPr>
      <w:spacing w:after="0" w:line="240" w:lineRule="auto"/>
    </w:pPr>
    <w:rPr>
      <w:rFonts w:ascii="Calibri" w:eastAsia="Calibri" w:hAnsi="Calibri" w:cs="Calibri"/>
      <w:kern w:val="0"/>
      <w14:ligatures w14:val="none"/>
    </w:rPr>
  </w:style>
  <w:style w:type="paragraph" w:styleId="Tekstkomentarza">
    <w:name w:val="annotation text"/>
    <w:basedOn w:val="Normalny"/>
    <w:link w:val="TekstkomentarzaZnak"/>
    <w:uiPriority w:val="99"/>
    <w:unhideWhenUsed/>
    <w:rsid w:val="00693385"/>
    <w:pPr>
      <w:spacing w:line="240" w:lineRule="auto"/>
    </w:pPr>
    <w:rPr>
      <w:sz w:val="20"/>
      <w:szCs w:val="20"/>
    </w:rPr>
  </w:style>
  <w:style w:type="character" w:customStyle="1" w:styleId="TekstkomentarzaZnak">
    <w:name w:val="Tekst komentarza Znak"/>
    <w:basedOn w:val="Domylnaczcionkaakapitu"/>
    <w:link w:val="Tekstkomentarza"/>
    <w:uiPriority w:val="99"/>
    <w:rsid w:val="00693385"/>
    <w:rPr>
      <w:rFonts w:ascii="Calibri" w:eastAsia="Calibri" w:hAnsi="Calibri" w:cs="Calibri"/>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693385"/>
    <w:rPr>
      <w:b/>
      <w:bCs/>
    </w:rPr>
  </w:style>
  <w:style w:type="character" w:customStyle="1" w:styleId="TematkomentarzaZnak">
    <w:name w:val="Temat komentarza Znak"/>
    <w:basedOn w:val="TekstkomentarzaZnak"/>
    <w:link w:val="Tematkomentarza"/>
    <w:uiPriority w:val="99"/>
    <w:semiHidden/>
    <w:rsid w:val="00693385"/>
    <w:rPr>
      <w:rFonts w:ascii="Calibri" w:eastAsia="Calibri" w:hAnsi="Calibri" w:cs="Calibri"/>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8405">
      <w:bodyDiv w:val="1"/>
      <w:marLeft w:val="0"/>
      <w:marRight w:val="0"/>
      <w:marTop w:val="0"/>
      <w:marBottom w:val="0"/>
      <w:divBdr>
        <w:top w:val="none" w:sz="0" w:space="0" w:color="auto"/>
        <w:left w:val="none" w:sz="0" w:space="0" w:color="auto"/>
        <w:bottom w:val="none" w:sz="0" w:space="0" w:color="auto"/>
        <w:right w:val="none" w:sz="0" w:space="0" w:color="auto"/>
      </w:divBdr>
    </w:div>
    <w:div w:id="82343423">
      <w:bodyDiv w:val="1"/>
      <w:marLeft w:val="0"/>
      <w:marRight w:val="0"/>
      <w:marTop w:val="0"/>
      <w:marBottom w:val="0"/>
      <w:divBdr>
        <w:top w:val="none" w:sz="0" w:space="0" w:color="auto"/>
        <w:left w:val="none" w:sz="0" w:space="0" w:color="auto"/>
        <w:bottom w:val="none" w:sz="0" w:space="0" w:color="auto"/>
        <w:right w:val="none" w:sz="0" w:space="0" w:color="auto"/>
      </w:divBdr>
    </w:div>
    <w:div w:id="473791242">
      <w:bodyDiv w:val="1"/>
      <w:marLeft w:val="0"/>
      <w:marRight w:val="0"/>
      <w:marTop w:val="0"/>
      <w:marBottom w:val="0"/>
      <w:divBdr>
        <w:top w:val="none" w:sz="0" w:space="0" w:color="auto"/>
        <w:left w:val="none" w:sz="0" w:space="0" w:color="auto"/>
        <w:bottom w:val="none" w:sz="0" w:space="0" w:color="auto"/>
        <w:right w:val="none" w:sz="0" w:space="0" w:color="auto"/>
      </w:divBdr>
    </w:div>
    <w:div w:id="569729777">
      <w:bodyDiv w:val="1"/>
      <w:marLeft w:val="0"/>
      <w:marRight w:val="0"/>
      <w:marTop w:val="0"/>
      <w:marBottom w:val="0"/>
      <w:divBdr>
        <w:top w:val="none" w:sz="0" w:space="0" w:color="auto"/>
        <w:left w:val="none" w:sz="0" w:space="0" w:color="auto"/>
        <w:bottom w:val="none" w:sz="0" w:space="0" w:color="auto"/>
        <w:right w:val="none" w:sz="0" w:space="0" w:color="auto"/>
      </w:divBdr>
      <w:divsChild>
        <w:div w:id="1996254678">
          <w:marLeft w:val="0"/>
          <w:marRight w:val="0"/>
          <w:marTop w:val="0"/>
          <w:marBottom w:val="0"/>
          <w:divBdr>
            <w:top w:val="none" w:sz="0" w:space="0" w:color="auto"/>
            <w:left w:val="none" w:sz="0" w:space="0" w:color="auto"/>
            <w:bottom w:val="none" w:sz="0" w:space="0" w:color="auto"/>
            <w:right w:val="none" w:sz="0" w:space="0" w:color="auto"/>
          </w:divBdr>
        </w:div>
        <w:div w:id="1403405970">
          <w:marLeft w:val="0"/>
          <w:marRight w:val="0"/>
          <w:marTop w:val="0"/>
          <w:marBottom w:val="0"/>
          <w:divBdr>
            <w:top w:val="none" w:sz="0" w:space="0" w:color="auto"/>
            <w:left w:val="none" w:sz="0" w:space="0" w:color="auto"/>
            <w:bottom w:val="none" w:sz="0" w:space="0" w:color="auto"/>
            <w:right w:val="none" w:sz="0" w:space="0" w:color="auto"/>
          </w:divBdr>
        </w:div>
        <w:div w:id="1701591408">
          <w:marLeft w:val="0"/>
          <w:marRight w:val="0"/>
          <w:marTop w:val="0"/>
          <w:marBottom w:val="0"/>
          <w:divBdr>
            <w:top w:val="none" w:sz="0" w:space="0" w:color="auto"/>
            <w:left w:val="none" w:sz="0" w:space="0" w:color="auto"/>
            <w:bottom w:val="none" w:sz="0" w:space="0" w:color="auto"/>
            <w:right w:val="none" w:sz="0" w:space="0" w:color="auto"/>
          </w:divBdr>
        </w:div>
        <w:div w:id="97140974">
          <w:marLeft w:val="0"/>
          <w:marRight w:val="0"/>
          <w:marTop w:val="0"/>
          <w:marBottom w:val="0"/>
          <w:divBdr>
            <w:top w:val="none" w:sz="0" w:space="0" w:color="auto"/>
            <w:left w:val="none" w:sz="0" w:space="0" w:color="auto"/>
            <w:bottom w:val="none" w:sz="0" w:space="0" w:color="auto"/>
            <w:right w:val="none" w:sz="0" w:space="0" w:color="auto"/>
          </w:divBdr>
        </w:div>
        <w:div w:id="1978605151">
          <w:marLeft w:val="0"/>
          <w:marRight w:val="0"/>
          <w:marTop w:val="60"/>
          <w:marBottom w:val="60"/>
          <w:divBdr>
            <w:top w:val="none" w:sz="0" w:space="0" w:color="auto"/>
            <w:left w:val="none" w:sz="0" w:space="0" w:color="auto"/>
            <w:bottom w:val="none" w:sz="0" w:space="0" w:color="auto"/>
            <w:right w:val="none" w:sz="0" w:space="0" w:color="auto"/>
          </w:divBdr>
        </w:div>
      </w:divsChild>
    </w:div>
    <w:div w:id="866404741">
      <w:bodyDiv w:val="1"/>
      <w:marLeft w:val="0"/>
      <w:marRight w:val="0"/>
      <w:marTop w:val="0"/>
      <w:marBottom w:val="0"/>
      <w:divBdr>
        <w:top w:val="none" w:sz="0" w:space="0" w:color="auto"/>
        <w:left w:val="none" w:sz="0" w:space="0" w:color="auto"/>
        <w:bottom w:val="none" w:sz="0" w:space="0" w:color="auto"/>
        <w:right w:val="none" w:sz="0" w:space="0" w:color="auto"/>
      </w:divBdr>
    </w:div>
    <w:div w:id="154783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chludzinska@instytutksiazki.pl" TargetMode="External"/><Relationship Id="rId3" Type="http://schemas.openxmlformats.org/officeDocument/2006/relationships/settings" Target="settings.xml"/><Relationship Id="rId7" Type="http://schemas.openxmlformats.org/officeDocument/2006/relationships/hyperlink" Target="mailto:biuro@instytutksiazki.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7</Pages>
  <Words>2964</Words>
  <Characters>17787</Characters>
  <Application>Microsoft Office Word</Application>
  <DocSecurity>0</DocSecurity>
  <Lines>148</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 Kraków</dc:creator>
  <cp:keywords/>
  <dc:description/>
  <cp:lastModifiedBy>Magdalena Maciaszczyk</cp:lastModifiedBy>
  <cp:revision>25</cp:revision>
  <cp:lastPrinted>2025-06-18T10:11:00Z</cp:lastPrinted>
  <dcterms:created xsi:type="dcterms:W3CDTF">2025-06-18T09:44:00Z</dcterms:created>
  <dcterms:modified xsi:type="dcterms:W3CDTF">2026-04-17T06:26:00Z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8cfb6d-947d-4ab6-837e-047d6c850a25_Enabled">
    <vt:lpwstr>true</vt:lpwstr>
  </property>
  <property fmtid="{D5CDD505-2E9C-101B-9397-08002B2CF9AE}" pid="3" name="MSIP_Label_e38cfb6d-947d-4ab6-837e-047d6c850a25_SetDate">
    <vt:lpwstr>2026-03-18T11:06:40Z</vt:lpwstr>
  </property>
  <property fmtid="{D5CDD505-2E9C-101B-9397-08002B2CF9AE}" pid="4" name="MSIP_Label_e38cfb6d-947d-4ab6-837e-047d6c850a25_Method">
    <vt:lpwstr>Standard</vt:lpwstr>
  </property>
  <property fmtid="{D5CDD505-2E9C-101B-9397-08002B2CF9AE}" pid="5" name="MSIP_Label_e38cfb6d-947d-4ab6-837e-047d6c850a25_Name">
    <vt:lpwstr>Pracownicy (bez ograniczen)</vt:lpwstr>
  </property>
  <property fmtid="{D5CDD505-2E9C-101B-9397-08002B2CF9AE}" pid="6" name="MSIP_Label_e38cfb6d-947d-4ab6-837e-047d6c850a25_SiteId">
    <vt:lpwstr>b0b10731-2547-4e07-a6e1-fd95554b7ad2</vt:lpwstr>
  </property>
  <property fmtid="{D5CDD505-2E9C-101B-9397-08002B2CF9AE}" pid="7" name="MSIP_Label_e38cfb6d-947d-4ab6-837e-047d6c850a25_ActionId">
    <vt:lpwstr>0befe7ea-a59e-49de-b22e-ae7dd9e5ba0b</vt:lpwstr>
  </property>
  <property fmtid="{D5CDD505-2E9C-101B-9397-08002B2CF9AE}" pid="8" name="MSIP_Label_e38cfb6d-947d-4ab6-837e-047d6c850a25_ContentBits">
    <vt:lpwstr>0</vt:lpwstr>
  </property>
  <property fmtid="{D5CDD505-2E9C-101B-9397-08002B2CF9AE}" pid="9" name="MSIP_Label_e38cfb6d-947d-4ab6-837e-047d6c850a25_Tag">
    <vt:lpwstr>10, 3, 0, 1</vt:lpwstr>
  </property>
</Properties>
</file>